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0" w:type="auto"/>
        <w:jc w:val="center"/>
        <w:tblInd w:w="-1264" w:type="dxa"/>
        <w:tblLook w:val="04A0" w:firstRow="1" w:lastRow="0" w:firstColumn="1" w:lastColumn="0" w:noHBand="0" w:noVBand="1"/>
      </w:tblPr>
      <w:tblGrid>
        <w:gridCol w:w="5910"/>
        <w:gridCol w:w="4637"/>
      </w:tblGrid>
      <w:tr w:rsidR="006D5743" w:rsidRPr="00BF4F5C" w:rsidTr="0028432C">
        <w:trPr>
          <w:jc w:val="center"/>
        </w:trPr>
        <w:tc>
          <w:tcPr>
            <w:tcW w:w="5912" w:type="dxa"/>
            <w:shd w:val="clear" w:color="auto" w:fill="auto"/>
          </w:tcPr>
          <w:p w:rsidR="006D5743" w:rsidRPr="00BF4F5C" w:rsidRDefault="006D5743" w:rsidP="00BF4F5C">
            <w:pPr>
              <w:spacing w:before="80" w:after="80"/>
              <w:jc w:val="center"/>
              <w:rPr>
                <w:sz w:val="26"/>
                <w:szCs w:val="26"/>
                <w:lang w:val="en-US"/>
              </w:rPr>
            </w:pPr>
            <w:r w:rsidRPr="00BF4F5C">
              <w:rPr>
                <w:sz w:val="26"/>
                <w:szCs w:val="26"/>
                <w:lang w:val="en-US"/>
              </w:rPr>
              <w:t>THÀNH ĐOÀN TP. HỒ CHÍ MINH</w:t>
            </w:r>
          </w:p>
          <w:p w:rsidR="0028432C" w:rsidRPr="00BF4F5C" w:rsidRDefault="006D5743" w:rsidP="00BF4F5C">
            <w:pPr>
              <w:spacing w:before="80" w:after="80"/>
              <w:jc w:val="center"/>
              <w:rPr>
                <w:b/>
                <w:sz w:val="26"/>
                <w:szCs w:val="26"/>
                <w:lang w:val="en-US"/>
              </w:rPr>
            </w:pPr>
            <w:r w:rsidRPr="00BF4F5C">
              <w:rPr>
                <w:b/>
                <w:sz w:val="26"/>
                <w:szCs w:val="26"/>
                <w:lang w:val="en-US"/>
              </w:rPr>
              <w:t xml:space="preserve">BCH ĐOÀN TRƯỜNG </w:t>
            </w:r>
            <w:r w:rsidR="0028432C" w:rsidRPr="00BF4F5C">
              <w:rPr>
                <w:b/>
                <w:sz w:val="26"/>
                <w:szCs w:val="26"/>
                <w:lang w:val="en-US"/>
              </w:rPr>
              <w:t xml:space="preserve">ĐH </w:t>
            </w:r>
            <w:r w:rsidRPr="00BF4F5C">
              <w:rPr>
                <w:b/>
                <w:sz w:val="26"/>
                <w:szCs w:val="26"/>
                <w:lang w:val="en-US"/>
              </w:rPr>
              <w:t xml:space="preserve">KINH TẾ - LUẬT </w:t>
            </w:r>
          </w:p>
          <w:p w:rsidR="006D5743" w:rsidRPr="00BF4F5C" w:rsidRDefault="006D5743" w:rsidP="00BF4F5C">
            <w:pPr>
              <w:spacing w:before="80" w:after="80"/>
              <w:jc w:val="center"/>
              <w:rPr>
                <w:sz w:val="26"/>
                <w:szCs w:val="26"/>
                <w:lang w:val="en-US"/>
              </w:rPr>
            </w:pPr>
            <w:r w:rsidRPr="00BF4F5C">
              <w:rPr>
                <w:sz w:val="26"/>
                <w:szCs w:val="26"/>
                <w:lang w:val="en-US"/>
              </w:rPr>
              <w:t>***</w:t>
            </w:r>
          </w:p>
          <w:p w:rsidR="006D5743" w:rsidRPr="00BF4F5C" w:rsidRDefault="00990B81" w:rsidP="00990B81">
            <w:pPr>
              <w:spacing w:before="80" w:after="8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Số:…..</w:t>
            </w:r>
            <w:r w:rsidR="006D5743" w:rsidRPr="00BF4F5C">
              <w:rPr>
                <w:sz w:val="26"/>
                <w:szCs w:val="26"/>
                <w:lang w:val="en-US"/>
              </w:rPr>
              <w:t>-HD/ĐTN</w:t>
            </w:r>
          </w:p>
        </w:tc>
        <w:tc>
          <w:tcPr>
            <w:tcW w:w="4639" w:type="dxa"/>
            <w:shd w:val="clear" w:color="auto" w:fill="auto"/>
          </w:tcPr>
          <w:p w:rsidR="006D5743" w:rsidRPr="00BF4F5C" w:rsidRDefault="006D5743" w:rsidP="00BF4F5C">
            <w:pPr>
              <w:spacing w:before="80" w:after="80"/>
              <w:jc w:val="center"/>
              <w:rPr>
                <w:b/>
                <w:szCs w:val="26"/>
                <w:u w:val="single"/>
                <w:lang w:val="en-US"/>
              </w:rPr>
            </w:pPr>
            <w:r w:rsidRPr="00BF4F5C">
              <w:rPr>
                <w:b/>
                <w:szCs w:val="26"/>
                <w:u w:val="single"/>
                <w:lang w:val="en-US"/>
              </w:rPr>
              <w:t>ĐOÀN TNCS HỒ CHÍ MINH</w:t>
            </w:r>
          </w:p>
          <w:p w:rsidR="006D5743" w:rsidRPr="00BF4F5C" w:rsidRDefault="006D5743" w:rsidP="00BF4F5C">
            <w:pPr>
              <w:spacing w:before="80" w:after="80"/>
              <w:jc w:val="center"/>
              <w:rPr>
                <w:b/>
                <w:sz w:val="26"/>
                <w:szCs w:val="26"/>
                <w:u w:val="single"/>
                <w:lang w:val="en-US"/>
              </w:rPr>
            </w:pPr>
          </w:p>
          <w:p w:rsidR="006D5743" w:rsidRPr="00BF4F5C" w:rsidRDefault="006D5743" w:rsidP="00BF4F5C">
            <w:pPr>
              <w:spacing w:before="80" w:after="80"/>
              <w:jc w:val="center"/>
              <w:rPr>
                <w:b/>
                <w:sz w:val="26"/>
                <w:szCs w:val="26"/>
                <w:u w:val="single"/>
                <w:lang w:val="en-US"/>
              </w:rPr>
            </w:pPr>
          </w:p>
          <w:p w:rsidR="006D5743" w:rsidRPr="00BF4F5C" w:rsidRDefault="0028432C" w:rsidP="00BF4F5C">
            <w:pPr>
              <w:spacing w:before="80" w:after="80"/>
              <w:jc w:val="center"/>
              <w:rPr>
                <w:i/>
                <w:sz w:val="26"/>
                <w:szCs w:val="26"/>
                <w:lang w:val="en-US"/>
              </w:rPr>
            </w:pPr>
            <w:r w:rsidRPr="00BF4F5C">
              <w:rPr>
                <w:i/>
                <w:sz w:val="26"/>
                <w:szCs w:val="26"/>
                <w:lang w:val="en-US"/>
              </w:rPr>
              <w:t>Tp. HCM, ngày … tháng …</w:t>
            </w:r>
            <w:r w:rsidR="00BE7017" w:rsidRPr="00BF4F5C">
              <w:rPr>
                <w:i/>
                <w:sz w:val="26"/>
                <w:szCs w:val="26"/>
                <w:lang w:val="en-US"/>
              </w:rPr>
              <w:t xml:space="preserve"> năm 201</w:t>
            </w:r>
            <w:r w:rsidRPr="00BF4F5C">
              <w:rPr>
                <w:i/>
                <w:sz w:val="26"/>
                <w:szCs w:val="26"/>
                <w:lang w:val="en-US"/>
              </w:rPr>
              <w:t>6</w:t>
            </w:r>
          </w:p>
        </w:tc>
      </w:tr>
    </w:tbl>
    <w:p w:rsidR="006D5743" w:rsidRPr="00BF4F5C" w:rsidRDefault="006D5743" w:rsidP="00764315">
      <w:pPr>
        <w:spacing w:before="80" w:after="80" w:line="276" w:lineRule="auto"/>
        <w:rPr>
          <w:sz w:val="6"/>
          <w:szCs w:val="26"/>
          <w:lang w:val="en-US"/>
        </w:rPr>
      </w:pPr>
    </w:p>
    <w:p w:rsidR="00973DF5" w:rsidRPr="00BE7017" w:rsidRDefault="00973DF5" w:rsidP="00764315">
      <w:pPr>
        <w:spacing w:before="80" w:after="80" w:line="276" w:lineRule="auto"/>
        <w:jc w:val="center"/>
        <w:rPr>
          <w:b/>
          <w:sz w:val="32"/>
          <w:szCs w:val="32"/>
          <w:lang w:val="en-US"/>
        </w:rPr>
      </w:pPr>
      <w:r w:rsidRPr="00BE7017">
        <w:rPr>
          <w:b/>
          <w:sz w:val="32"/>
          <w:szCs w:val="32"/>
          <w:lang w:val="en-US"/>
        </w:rPr>
        <w:t>HƯỚNG DẪN</w:t>
      </w:r>
    </w:p>
    <w:p w:rsidR="00973DF5" w:rsidRPr="00927CCC" w:rsidRDefault="00492268" w:rsidP="00764315">
      <w:pPr>
        <w:spacing w:before="80" w:after="80" w:line="276" w:lineRule="auto"/>
        <w:jc w:val="center"/>
        <w:rPr>
          <w:b/>
          <w:iCs/>
          <w:szCs w:val="32"/>
          <w:lang w:val="en-US"/>
        </w:rPr>
      </w:pPr>
      <w:r w:rsidRPr="00927CCC">
        <w:rPr>
          <w:b/>
          <w:iCs/>
          <w:szCs w:val="32"/>
          <w:lang w:val="en-US"/>
        </w:rPr>
        <w:t>Tổ chức Đại hội</w:t>
      </w:r>
      <w:r w:rsidR="0038471A" w:rsidRPr="00927CCC">
        <w:rPr>
          <w:b/>
          <w:iCs/>
          <w:szCs w:val="32"/>
          <w:lang w:val="en-US"/>
        </w:rPr>
        <w:t xml:space="preserve"> </w:t>
      </w:r>
      <w:r w:rsidR="00973DF5" w:rsidRPr="00927CCC">
        <w:rPr>
          <w:b/>
          <w:iCs/>
          <w:szCs w:val="32"/>
          <w:lang w:val="en-US"/>
        </w:rPr>
        <w:t>Chi đoàn nhiệ</w:t>
      </w:r>
      <w:r w:rsidR="00F3701D" w:rsidRPr="00927CCC">
        <w:rPr>
          <w:b/>
          <w:iCs/>
          <w:szCs w:val="32"/>
          <w:lang w:val="en-US"/>
        </w:rPr>
        <w:t>m kỳ 201</w:t>
      </w:r>
      <w:r w:rsidR="009F2B96" w:rsidRPr="00927CCC">
        <w:rPr>
          <w:b/>
          <w:iCs/>
          <w:szCs w:val="32"/>
          <w:lang w:val="en-US"/>
        </w:rPr>
        <w:t>6</w:t>
      </w:r>
      <w:r w:rsidR="00543BA2" w:rsidRPr="00927CCC">
        <w:rPr>
          <w:b/>
          <w:iCs/>
          <w:szCs w:val="32"/>
          <w:lang w:val="en-US"/>
        </w:rPr>
        <w:t xml:space="preserve"> </w:t>
      </w:r>
      <w:r w:rsidR="00BE7017" w:rsidRPr="00927CCC">
        <w:rPr>
          <w:b/>
          <w:iCs/>
          <w:szCs w:val="32"/>
          <w:lang w:val="en-US"/>
        </w:rPr>
        <w:t>–</w:t>
      </w:r>
      <w:r w:rsidR="009F2B96" w:rsidRPr="00927CCC">
        <w:rPr>
          <w:b/>
          <w:iCs/>
          <w:szCs w:val="32"/>
          <w:lang w:val="en-US"/>
        </w:rPr>
        <w:t xml:space="preserve"> 2017</w:t>
      </w:r>
    </w:p>
    <w:p w:rsidR="00BE7017" w:rsidRPr="00BF4F5C" w:rsidRDefault="00BE7017" w:rsidP="00764315">
      <w:pPr>
        <w:spacing w:before="80" w:after="80" w:line="276" w:lineRule="auto"/>
        <w:jc w:val="center"/>
        <w:rPr>
          <w:b/>
          <w:i/>
          <w:sz w:val="14"/>
          <w:szCs w:val="32"/>
          <w:lang w:val="en-US"/>
        </w:rPr>
      </w:pPr>
    </w:p>
    <w:p w:rsidR="00973DF5" w:rsidRPr="00BF4F5C" w:rsidRDefault="00973DF5" w:rsidP="00BF4F5C">
      <w:pPr>
        <w:spacing w:before="60" w:after="60" w:line="312" w:lineRule="auto"/>
        <w:ind w:firstLine="680"/>
        <w:jc w:val="both"/>
        <w:rPr>
          <w:sz w:val="26"/>
          <w:szCs w:val="26"/>
          <w:lang w:val="en-US"/>
        </w:rPr>
      </w:pPr>
      <w:r w:rsidRPr="00BF4F5C">
        <w:rPr>
          <w:sz w:val="26"/>
          <w:szCs w:val="26"/>
          <w:lang w:val="en-US"/>
        </w:rPr>
        <w:t>Căn cứ Điều lệ Đoàn TNCS Hồ Chí Minh về vấn đề tổ chức Đại hội</w:t>
      </w:r>
      <w:r w:rsidR="003E4FE9" w:rsidRPr="00BF4F5C">
        <w:rPr>
          <w:sz w:val="26"/>
          <w:szCs w:val="26"/>
          <w:lang w:val="en-US"/>
        </w:rPr>
        <w:t xml:space="preserve"> </w:t>
      </w:r>
      <w:r w:rsidRPr="00BF4F5C">
        <w:rPr>
          <w:sz w:val="26"/>
          <w:szCs w:val="26"/>
          <w:lang w:val="en-US"/>
        </w:rPr>
        <w:t>Chi Đoàn, nay Ban Thường vụ (BTV) Đoàn Trường Đại học Kinh tế – Luật ĐHQG TP.HCM hướng dẫn các Đoàn Khoa, Ban chấp hành (BCH) các Chi Đoàn trực thuộc thự</w:t>
      </w:r>
      <w:r w:rsidR="006B14E8" w:rsidRPr="00BF4F5C">
        <w:rPr>
          <w:sz w:val="26"/>
          <w:szCs w:val="26"/>
          <w:lang w:val="en-US"/>
        </w:rPr>
        <w:t>c hiện công tác tổ chức Đại hội</w:t>
      </w:r>
      <w:r w:rsidR="0038471A" w:rsidRPr="00BF4F5C">
        <w:rPr>
          <w:sz w:val="26"/>
          <w:szCs w:val="26"/>
          <w:lang w:val="en-US"/>
        </w:rPr>
        <w:t xml:space="preserve"> </w:t>
      </w:r>
      <w:r w:rsidRPr="00BF4F5C">
        <w:rPr>
          <w:sz w:val="26"/>
          <w:szCs w:val="26"/>
          <w:lang w:val="en-US"/>
        </w:rPr>
        <w:t>Chi Đoàn nhiệm kỳ 201</w:t>
      </w:r>
      <w:r w:rsidR="009F2B96" w:rsidRPr="00BF4F5C">
        <w:rPr>
          <w:sz w:val="26"/>
          <w:szCs w:val="26"/>
          <w:lang w:val="en-US"/>
        </w:rPr>
        <w:t>6</w:t>
      </w:r>
      <w:r w:rsidR="00F3701D" w:rsidRPr="00BF4F5C">
        <w:rPr>
          <w:sz w:val="26"/>
          <w:szCs w:val="26"/>
          <w:lang w:val="en-US"/>
        </w:rPr>
        <w:t xml:space="preserve"> – 201</w:t>
      </w:r>
      <w:r w:rsidR="009F2B96" w:rsidRPr="00BF4F5C">
        <w:rPr>
          <w:sz w:val="26"/>
          <w:szCs w:val="26"/>
          <w:lang w:val="en-US"/>
        </w:rPr>
        <w:t>7</w:t>
      </w:r>
      <w:r w:rsidRPr="00BF4F5C">
        <w:rPr>
          <w:sz w:val="26"/>
          <w:szCs w:val="26"/>
          <w:lang w:val="en-US"/>
        </w:rPr>
        <w:t xml:space="preserve"> như sau:</w:t>
      </w:r>
    </w:p>
    <w:p w:rsidR="00973DF5" w:rsidRPr="00BF4F5C" w:rsidRDefault="00973DF5" w:rsidP="00BF4F5C">
      <w:pPr>
        <w:tabs>
          <w:tab w:val="left" w:pos="720"/>
        </w:tabs>
        <w:spacing w:before="60" w:after="60" w:line="312" w:lineRule="auto"/>
        <w:jc w:val="both"/>
        <w:rPr>
          <w:b/>
          <w:sz w:val="26"/>
          <w:szCs w:val="26"/>
          <w:lang w:val="en-US"/>
        </w:rPr>
      </w:pPr>
      <w:r w:rsidRPr="00BF4F5C">
        <w:rPr>
          <w:b/>
          <w:sz w:val="26"/>
          <w:szCs w:val="26"/>
          <w:lang w:val="en-US"/>
        </w:rPr>
        <w:t>I. YÊU CẦU NỘI DUNG TỔ CHỨC ĐẠI HỘI :</w:t>
      </w:r>
    </w:p>
    <w:p w:rsidR="00973DF5" w:rsidRPr="00BF4F5C" w:rsidRDefault="00973DF5" w:rsidP="00BF4F5C">
      <w:pPr>
        <w:pStyle w:val="ListParagraph"/>
        <w:numPr>
          <w:ilvl w:val="0"/>
          <w:numId w:val="19"/>
        </w:numPr>
        <w:tabs>
          <w:tab w:val="left" w:pos="990"/>
        </w:tabs>
        <w:spacing w:before="60" w:after="60" w:line="312" w:lineRule="auto"/>
        <w:ind w:left="0" w:firstLine="630"/>
        <w:jc w:val="both"/>
        <w:rPr>
          <w:sz w:val="26"/>
          <w:szCs w:val="26"/>
          <w:lang w:val="en-US"/>
        </w:rPr>
      </w:pPr>
      <w:r w:rsidRPr="00BF4F5C">
        <w:rPr>
          <w:sz w:val="26"/>
          <w:szCs w:val="26"/>
          <w:lang w:val="en-US"/>
        </w:rPr>
        <w:t>Tổng kết công tác Đoàn và phong trào than</w:t>
      </w:r>
      <w:r w:rsidR="00F3701D" w:rsidRPr="00BF4F5C">
        <w:rPr>
          <w:sz w:val="26"/>
          <w:szCs w:val="26"/>
          <w:lang w:val="en-US"/>
        </w:rPr>
        <w:t>h niên tại Chi Đoàn năm học 201</w:t>
      </w:r>
      <w:r w:rsidR="009F2B96" w:rsidRPr="00BF4F5C">
        <w:rPr>
          <w:sz w:val="26"/>
          <w:szCs w:val="26"/>
          <w:lang w:val="en-US"/>
        </w:rPr>
        <w:t>5 - 2016 (các Chi Đoàn Khóa 16</w:t>
      </w:r>
      <w:r w:rsidRPr="00BF4F5C">
        <w:rPr>
          <w:sz w:val="26"/>
          <w:szCs w:val="26"/>
          <w:lang w:val="en-US"/>
        </w:rPr>
        <w:t xml:space="preserve"> không làm phần này).</w:t>
      </w:r>
    </w:p>
    <w:p w:rsidR="00EF5F9D" w:rsidRPr="00BF4F5C" w:rsidRDefault="00EF5F9D" w:rsidP="00BF4F5C">
      <w:pPr>
        <w:pStyle w:val="ListParagraph"/>
        <w:numPr>
          <w:ilvl w:val="0"/>
          <w:numId w:val="19"/>
        </w:numPr>
        <w:tabs>
          <w:tab w:val="left" w:pos="990"/>
        </w:tabs>
        <w:spacing w:before="60" w:after="60" w:line="312" w:lineRule="auto"/>
        <w:ind w:left="0" w:firstLine="630"/>
        <w:jc w:val="both"/>
        <w:rPr>
          <w:sz w:val="26"/>
          <w:szCs w:val="26"/>
          <w:lang w:val="en-US"/>
        </w:rPr>
      </w:pPr>
      <w:r w:rsidRPr="00BF4F5C">
        <w:rPr>
          <w:sz w:val="26"/>
          <w:szCs w:val="26"/>
          <w:lang w:val="en-US"/>
        </w:rPr>
        <w:t>Kiểm điểm, đánh giá vai trò lãnh đạo của tập thể Ban chấp hành, Ban thường vụ trong nhiệm kỳ vừa qua.</w:t>
      </w:r>
    </w:p>
    <w:p w:rsidR="00973DF5" w:rsidRPr="00BF4F5C" w:rsidRDefault="00973DF5" w:rsidP="00BF4F5C">
      <w:pPr>
        <w:pStyle w:val="ListParagraph"/>
        <w:numPr>
          <w:ilvl w:val="0"/>
          <w:numId w:val="19"/>
        </w:numPr>
        <w:tabs>
          <w:tab w:val="left" w:pos="990"/>
        </w:tabs>
        <w:spacing w:before="60" w:after="60" w:line="312" w:lineRule="auto"/>
        <w:ind w:left="0" w:firstLine="630"/>
        <w:jc w:val="both"/>
        <w:rPr>
          <w:sz w:val="26"/>
          <w:szCs w:val="26"/>
          <w:lang w:val="en-US"/>
        </w:rPr>
      </w:pPr>
      <w:r w:rsidRPr="00BF4F5C">
        <w:rPr>
          <w:sz w:val="26"/>
          <w:szCs w:val="26"/>
          <w:lang w:val="en-US"/>
        </w:rPr>
        <w:t xml:space="preserve">Căn cứ trên chương trình công tác năm của Đoàn Trường, Đoàn Khoa và tình hình cụ thể tại Chi </w:t>
      </w:r>
      <w:r w:rsidR="004E4DB4" w:rsidRPr="00BF4F5C">
        <w:rPr>
          <w:sz w:val="26"/>
          <w:szCs w:val="26"/>
          <w:lang w:val="en-US"/>
        </w:rPr>
        <w:t>Đoàn, B</w:t>
      </w:r>
      <w:r w:rsidR="009F2B96" w:rsidRPr="00BF4F5C">
        <w:rPr>
          <w:sz w:val="26"/>
          <w:szCs w:val="26"/>
          <w:lang w:val="en-US"/>
        </w:rPr>
        <w:t>CH Chi Đoàn nhiệm kỳ 2015</w:t>
      </w:r>
      <w:r w:rsidR="00543BA2" w:rsidRPr="00BF4F5C">
        <w:rPr>
          <w:sz w:val="26"/>
          <w:szCs w:val="26"/>
          <w:lang w:val="en-US"/>
        </w:rPr>
        <w:t xml:space="preserve"> </w:t>
      </w:r>
      <w:r w:rsidR="00F3701D" w:rsidRPr="00BF4F5C">
        <w:rPr>
          <w:sz w:val="26"/>
          <w:szCs w:val="26"/>
          <w:lang w:val="en-US"/>
        </w:rPr>
        <w:t>– 201</w:t>
      </w:r>
      <w:r w:rsidR="009F2B96" w:rsidRPr="00BF4F5C">
        <w:rPr>
          <w:sz w:val="26"/>
          <w:szCs w:val="26"/>
          <w:lang w:val="en-US"/>
        </w:rPr>
        <w:t>6</w:t>
      </w:r>
      <w:r w:rsidRPr="00BF4F5C">
        <w:rPr>
          <w:sz w:val="26"/>
          <w:szCs w:val="26"/>
          <w:lang w:val="en-US"/>
        </w:rPr>
        <w:t xml:space="preserve"> (đối với Khóa 1</w:t>
      </w:r>
      <w:r w:rsidR="009F2B96" w:rsidRPr="00BF4F5C">
        <w:rPr>
          <w:sz w:val="26"/>
          <w:szCs w:val="26"/>
          <w:lang w:val="en-US"/>
        </w:rPr>
        <w:t>6</w:t>
      </w:r>
      <w:r w:rsidRPr="00BF4F5C">
        <w:rPr>
          <w:sz w:val="26"/>
          <w:szCs w:val="26"/>
          <w:lang w:val="en-US"/>
        </w:rPr>
        <w:t xml:space="preserve"> là Ban chấp hành Chi Đoàn lâm thời) đề ra phương hướng công tác Đoàn và phong trào thanh niên nhiệm kỳ 201</w:t>
      </w:r>
      <w:r w:rsidR="009F2B96" w:rsidRPr="00BF4F5C">
        <w:rPr>
          <w:sz w:val="26"/>
          <w:szCs w:val="26"/>
          <w:lang w:val="en-US"/>
        </w:rPr>
        <w:t>6</w:t>
      </w:r>
      <w:r w:rsidR="00F3701D" w:rsidRPr="00BF4F5C">
        <w:rPr>
          <w:sz w:val="26"/>
          <w:szCs w:val="26"/>
          <w:lang w:val="en-US"/>
        </w:rPr>
        <w:t xml:space="preserve"> - 201</w:t>
      </w:r>
      <w:r w:rsidR="009F2B96" w:rsidRPr="00BF4F5C">
        <w:rPr>
          <w:sz w:val="26"/>
          <w:szCs w:val="26"/>
          <w:lang w:val="en-US"/>
        </w:rPr>
        <w:t>7</w:t>
      </w:r>
      <w:r w:rsidRPr="00BF4F5C">
        <w:rPr>
          <w:sz w:val="26"/>
          <w:szCs w:val="26"/>
          <w:lang w:val="en-US"/>
        </w:rPr>
        <w:t xml:space="preserve"> cùng chương trình hoạt động cụ thể để Đại hội thông qua.</w:t>
      </w:r>
    </w:p>
    <w:p w:rsidR="00973DF5" w:rsidRPr="00BF4F5C" w:rsidRDefault="009F2B96" w:rsidP="00BF4F5C">
      <w:pPr>
        <w:pStyle w:val="ListParagraph"/>
        <w:numPr>
          <w:ilvl w:val="0"/>
          <w:numId w:val="19"/>
        </w:numPr>
        <w:tabs>
          <w:tab w:val="left" w:pos="990"/>
        </w:tabs>
        <w:spacing w:before="60" w:after="60" w:line="312" w:lineRule="auto"/>
        <w:ind w:left="0" w:firstLine="630"/>
        <w:jc w:val="both"/>
        <w:rPr>
          <w:sz w:val="26"/>
          <w:szCs w:val="26"/>
          <w:lang w:val="en-US"/>
        </w:rPr>
      </w:pPr>
      <w:r w:rsidRPr="00BF4F5C">
        <w:rPr>
          <w:sz w:val="26"/>
          <w:szCs w:val="26"/>
          <w:lang w:val="en-US"/>
        </w:rPr>
        <w:t>Bầu BCH Chi đoàn nhiệm kỳ 2016</w:t>
      </w:r>
      <w:r w:rsidR="004E4DB4" w:rsidRPr="00BF4F5C">
        <w:rPr>
          <w:sz w:val="26"/>
          <w:szCs w:val="26"/>
          <w:lang w:val="en-US"/>
        </w:rPr>
        <w:t xml:space="preserve"> – </w:t>
      </w:r>
      <w:r w:rsidRPr="00BF4F5C">
        <w:rPr>
          <w:sz w:val="26"/>
          <w:szCs w:val="26"/>
          <w:lang w:val="en-US"/>
        </w:rPr>
        <w:t>2017</w:t>
      </w:r>
      <w:r w:rsidR="00973DF5" w:rsidRPr="00BF4F5C">
        <w:rPr>
          <w:sz w:val="26"/>
          <w:szCs w:val="26"/>
          <w:lang w:val="en-US"/>
        </w:rPr>
        <w:t>.</w:t>
      </w:r>
    </w:p>
    <w:p w:rsidR="00A251E2" w:rsidRPr="00BF4F5C" w:rsidRDefault="00A251E2" w:rsidP="00BF4F5C">
      <w:pPr>
        <w:pStyle w:val="ListParagraph"/>
        <w:numPr>
          <w:ilvl w:val="0"/>
          <w:numId w:val="19"/>
        </w:numPr>
        <w:tabs>
          <w:tab w:val="left" w:pos="990"/>
        </w:tabs>
        <w:spacing w:before="60" w:after="60" w:line="312" w:lineRule="auto"/>
        <w:ind w:left="0" w:firstLine="630"/>
        <w:jc w:val="both"/>
        <w:rPr>
          <w:sz w:val="26"/>
          <w:szCs w:val="26"/>
          <w:lang w:val="en-US"/>
        </w:rPr>
      </w:pPr>
      <w:r w:rsidRPr="00BF4F5C">
        <w:rPr>
          <w:sz w:val="26"/>
          <w:szCs w:val="26"/>
          <w:lang w:val="en-US"/>
        </w:rPr>
        <w:t xml:space="preserve">Bầu Đại biểu dự </w:t>
      </w:r>
      <w:r w:rsidR="009F2B96" w:rsidRPr="00BF4F5C">
        <w:rPr>
          <w:sz w:val="26"/>
          <w:szCs w:val="26"/>
          <w:lang w:val="en-US"/>
        </w:rPr>
        <w:t>Đại hội Đại biể</w:t>
      </w:r>
      <w:r w:rsidR="00421B87" w:rsidRPr="00BF4F5C">
        <w:rPr>
          <w:sz w:val="26"/>
          <w:szCs w:val="26"/>
          <w:lang w:val="en-US"/>
        </w:rPr>
        <w:t>u Đoàn khoa nhiệm kì 2017 - 2019</w:t>
      </w:r>
      <w:r w:rsidRPr="00BF4F5C">
        <w:rPr>
          <w:sz w:val="26"/>
          <w:szCs w:val="26"/>
          <w:lang w:val="en-US"/>
        </w:rPr>
        <w:t>.</w:t>
      </w:r>
    </w:p>
    <w:p w:rsidR="00973DF5" w:rsidRPr="00BF4F5C" w:rsidRDefault="00973DF5" w:rsidP="00BF4F5C">
      <w:pPr>
        <w:tabs>
          <w:tab w:val="left" w:pos="720"/>
        </w:tabs>
        <w:spacing w:before="60" w:after="60" w:line="312" w:lineRule="auto"/>
        <w:jc w:val="both"/>
        <w:rPr>
          <w:b/>
          <w:sz w:val="26"/>
          <w:szCs w:val="26"/>
          <w:lang w:val="en-US"/>
        </w:rPr>
      </w:pPr>
      <w:r w:rsidRPr="00BF4F5C">
        <w:rPr>
          <w:b/>
          <w:sz w:val="26"/>
          <w:szCs w:val="26"/>
          <w:lang w:val="en-US"/>
        </w:rPr>
        <w:t>I</w:t>
      </w:r>
      <w:r w:rsidR="000859C1" w:rsidRPr="00BF4F5C">
        <w:rPr>
          <w:b/>
          <w:sz w:val="26"/>
          <w:szCs w:val="26"/>
          <w:lang w:val="en-US"/>
        </w:rPr>
        <w:t>I</w:t>
      </w:r>
      <w:r w:rsidRPr="00BF4F5C">
        <w:rPr>
          <w:b/>
          <w:sz w:val="26"/>
          <w:szCs w:val="26"/>
          <w:lang w:val="en-US"/>
        </w:rPr>
        <w:t>. CÁC BƯỚC CHUẨN BỊ VÀ TIẾN HÀNH ĐẠI HỘI :</w:t>
      </w:r>
    </w:p>
    <w:p w:rsidR="001F1E80" w:rsidRPr="00BF4F5C" w:rsidRDefault="00CB233E" w:rsidP="00BF4F5C">
      <w:pPr>
        <w:numPr>
          <w:ilvl w:val="0"/>
          <w:numId w:val="5"/>
        </w:numPr>
        <w:spacing w:before="60" w:after="60" w:line="312" w:lineRule="auto"/>
        <w:jc w:val="both"/>
        <w:rPr>
          <w:b/>
          <w:sz w:val="26"/>
          <w:szCs w:val="26"/>
          <w:lang w:val="en-US"/>
        </w:rPr>
      </w:pPr>
      <w:r w:rsidRPr="00BF4F5C">
        <w:rPr>
          <w:b/>
          <w:sz w:val="26"/>
          <w:szCs w:val="26"/>
          <w:lang w:val="en-US"/>
        </w:rPr>
        <w:t xml:space="preserve"> </w:t>
      </w:r>
      <w:r w:rsidR="0086726B" w:rsidRPr="00BF4F5C">
        <w:rPr>
          <w:b/>
          <w:sz w:val="26"/>
          <w:szCs w:val="26"/>
          <w:lang w:val="en-US"/>
        </w:rPr>
        <w:t>Thành phần tham dự</w:t>
      </w:r>
      <w:r w:rsidR="001F1E80" w:rsidRPr="00BF4F5C">
        <w:rPr>
          <w:b/>
          <w:sz w:val="26"/>
          <w:szCs w:val="26"/>
          <w:lang w:val="en-US"/>
        </w:rPr>
        <w:t xml:space="preserve"> Đại hội:</w:t>
      </w:r>
    </w:p>
    <w:p w:rsidR="00F55B8D" w:rsidRPr="00BF4F5C" w:rsidRDefault="0086726B" w:rsidP="00BF4F5C">
      <w:pPr>
        <w:pStyle w:val="ListParagraph"/>
        <w:numPr>
          <w:ilvl w:val="0"/>
          <w:numId w:val="19"/>
        </w:numPr>
        <w:tabs>
          <w:tab w:val="left" w:pos="990"/>
        </w:tabs>
        <w:spacing w:before="60" w:after="60" w:line="312" w:lineRule="auto"/>
        <w:ind w:left="0" w:firstLine="630"/>
        <w:jc w:val="both"/>
        <w:rPr>
          <w:sz w:val="26"/>
          <w:szCs w:val="26"/>
          <w:lang w:val="en-US"/>
        </w:rPr>
      </w:pPr>
      <w:r w:rsidRPr="00BF4F5C">
        <w:rPr>
          <w:sz w:val="26"/>
          <w:szCs w:val="26"/>
          <w:lang w:val="en-US"/>
        </w:rPr>
        <w:t>Toàn bộ đoàn viên Chi đoàn (trừ nhữ</w:t>
      </w:r>
      <w:r w:rsidR="00776603" w:rsidRPr="00BF4F5C">
        <w:rPr>
          <w:sz w:val="26"/>
          <w:szCs w:val="26"/>
          <w:lang w:val="en-US"/>
        </w:rPr>
        <w:t>ng trường hợp bị kỷ luật</w:t>
      </w:r>
      <w:r w:rsidR="0012770D" w:rsidRPr="00BF4F5C">
        <w:rPr>
          <w:sz w:val="26"/>
          <w:szCs w:val="26"/>
          <w:lang w:val="en-US"/>
        </w:rPr>
        <w:t xml:space="preserve"> của Ban Chấp hành Đoàn trường</w:t>
      </w:r>
      <w:r w:rsidRPr="00BF4F5C">
        <w:rPr>
          <w:sz w:val="26"/>
          <w:szCs w:val="26"/>
          <w:lang w:val="en-US"/>
        </w:rPr>
        <w:t xml:space="preserve">), </w:t>
      </w:r>
      <w:r w:rsidR="00806417" w:rsidRPr="00BF4F5C">
        <w:rPr>
          <w:sz w:val="26"/>
          <w:szCs w:val="26"/>
          <w:lang w:val="en-US"/>
        </w:rPr>
        <w:t>Đại hội</w:t>
      </w:r>
      <w:r w:rsidRPr="00BF4F5C">
        <w:rPr>
          <w:sz w:val="26"/>
          <w:szCs w:val="26"/>
          <w:lang w:val="en-US"/>
        </w:rPr>
        <w:t xml:space="preserve"> chỉ</w:t>
      </w:r>
      <w:r w:rsidR="00A251E2" w:rsidRPr="00BF4F5C">
        <w:rPr>
          <w:sz w:val="26"/>
          <w:szCs w:val="26"/>
          <w:lang w:val="en-US"/>
        </w:rPr>
        <w:t xml:space="preserve"> có giá trị tiến hành khi có 2/3</w:t>
      </w:r>
      <w:r w:rsidRPr="00BF4F5C">
        <w:rPr>
          <w:sz w:val="26"/>
          <w:szCs w:val="26"/>
          <w:lang w:val="en-US"/>
        </w:rPr>
        <w:t xml:space="preserve"> đại biểu được triệu tập có mặt.</w:t>
      </w:r>
    </w:p>
    <w:p w:rsidR="001F1E80" w:rsidRPr="00BF4F5C" w:rsidRDefault="001F1E80" w:rsidP="00BF4F5C">
      <w:pPr>
        <w:numPr>
          <w:ilvl w:val="0"/>
          <w:numId w:val="5"/>
        </w:numPr>
        <w:spacing w:before="60" w:after="60" w:line="312" w:lineRule="auto"/>
        <w:jc w:val="both"/>
        <w:rPr>
          <w:i/>
          <w:sz w:val="26"/>
          <w:szCs w:val="26"/>
          <w:lang w:val="en-US"/>
        </w:rPr>
      </w:pPr>
      <w:r w:rsidRPr="00BF4F5C">
        <w:rPr>
          <w:b/>
          <w:sz w:val="26"/>
          <w:szCs w:val="26"/>
          <w:lang w:val="en-US"/>
        </w:rPr>
        <w:t>Công tác nhân sự tha</w:t>
      </w:r>
      <w:r w:rsidR="00435DEC" w:rsidRPr="00BF4F5C">
        <w:rPr>
          <w:b/>
          <w:sz w:val="26"/>
          <w:szCs w:val="26"/>
          <w:lang w:val="en-US"/>
        </w:rPr>
        <w:t>m gia BCH Chi đoàn nhiệm kỳ 2016-2017</w:t>
      </w:r>
      <w:r w:rsidRPr="00BF4F5C">
        <w:rPr>
          <w:b/>
          <w:sz w:val="26"/>
          <w:szCs w:val="26"/>
          <w:lang w:val="en-US"/>
        </w:rPr>
        <w:t>:</w:t>
      </w:r>
    </w:p>
    <w:p w:rsidR="0028432C" w:rsidRPr="00BF4F5C" w:rsidRDefault="00973DF5" w:rsidP="00BF4F5C">
      <w:pPr>
        <w:pStyle w:val="ListParagraph"/>
        <w:numPr>
          <w:ilvl w:val="0"/>
          <w:numId w:val="19"/>
        </w:numPr>
        <w:tabs>
          <w:tab w:val="left" w:pos="990"/>
        </w:tabs>
        <w:spacing w:before="60" w:after="60" w:line="312" w:lineRule="auto"/>
        <w:ind w:left="0" w:firstLine="630"/>
        <w:jc w:val="both"/>
        <w:rPr>
          <w:sz w:val="26"/>
          <w:szCs w:val="26"/>
          <w:lang w:val="en-US"/>
        </w:rPr>
      </w:pPr>
      <w:r w:rsidRPr="00BF4F5C">
        <w:rPr>
          <w:sz w:val="26"/>
          <w:szCs w:val="26"/>
          <w:lang w:val="en-US"/>
        </w:rPr>
        <w:t>Số lượng Ủy</w:t>
      </w:r>
      <w:r w:rsidR="007C0D7E" w:rsidRPr="00BF4F5C">
        <w:rPr>
          <w:sz w:val="26"/>
          <w:szCs w:val="26"/>
          <w:lang w:val="en-US"/>
        </w:rPr>
        <w:t xml:space="preserve"> viên BCH Chi Đoàn nhiệm kỳ 201</w:t>
      </w:r>
      <w:r w:rsidR="00435DEC" w:rsidRPr="00BF4F5C">
        <w:rPr>
          <w:sz w:val="26"/>
          <w:szCs w:val="26"/>
          <w:lang w:val="en-US"/>
        </w:rPr>
        <w:t>6</w:t>
      </w:r>
      <w:r w:rsidR="007C0D7E" w:rsidRPr="00BF4F5C">
        <w:rPr>
          <w:sz w:val="26"/>
          <w:szCs w:val="26"/>
          <w:lang w:val="en-US"/>
        </w:rPr>
        <w:t xml:space="preserve"> - 201</w:t>
      </w:r>
      <w:r w:rsidR="00435DEC" w:rsidRPr="00BF4F5C">
        <w:rPr>
          <w:sz w:val="26"/>
          <w:szCs w:val="26"/>
          <w:lang w:val="en-US"/>
        </w:rPr>
        <w:t>7</w:t>
      </w:r>
      <w:r w:rsidRPr="00BF4F5C">
        <w:rPr>
          <w:sz w:val="26"/>
          <w:szCs w:val="26"/>
          <w:lang w:val="en-US"/>
        </w:rPr>
        <w:t xml:space="preserve"> là 3 đồng chí (gồm 1 Bí thư, 1 Phó Bí thư và 1 Ủy viên BCH</w:t>
      </w:r>
      <w:r w:rsidR="004E4DB4" w:rsidRPr="00BF4F5C">
        <w:rPr>
          <w:sz w:val="26"/>
          <w:szCs w:val="26"/>
          <w:lang w:val="en-US"/>
        </w:rPr>
        <w:t>)</w:t>
      </w:r>
      <w:r w:rsidRPr="00BF4F5C">
        <w:rPr>
          <w:sz w:val="26"/>
          <w:szCs w:val="26"/>
          <w:lang w:val="en-US"/>
        </w:rPr>
        <w:t xml:space="preserve">; </w:t>
      </w:r>
    </w:p>
    <w:p w:rsidR="0028432C" w:rsidRPr="00BF4F5C" w:rsidRDefault="00973DF5" w:rsidP="00BF4F5C">
      <w:pPr>
        <w:pStyle w:val="ListParagraph"/>
        <w:numPr>
          <w:ilvl w:val="0"/>
          <w:numId w:val="19"/>
        </w:numPr>
        <w:tabs>
          <w:tab w:val="left" w:pos="990"/>
        </w:tabs>
        <w:spacing w:before="60" w:after="60" w:line="312" w:lineRule="auto"/>
        <w:ind w:left="0" w:firstLine="630"/>
        <w:jc w:val="both"/>
        <w:rPr>
          <w:sz w:val="26"/>
          <w:szCs w:val="26"/>
          <w:lang w:val="en-US"/>
        </w:rPr>
      </w:pPr>
      <w:r w:rsidRPr="00BF4F5C">
        <w:rPr>
          <w:sz w:val="26"/>
          <w:szCs w:val="26"/>
          <w:lang w:val="en-US"/>
        </w:rPr>
        <w:t>Trước khi tổ chức Đại</w:t>
      </w:r>
      <w:r w:rsidR="007C0D7E" w:rsidRPr="00BF4F5C">
        <w:rPr>
          <w:sz w:val="26"/>
          <w:szCs w:val="26"/>
          <w:lang w:val="en-US"/>
        </w:rPr>
        <w:t xml:space="preserve"> hội, BCH Chi Đoàn nhiệm kỳ 201</w:t>
      </w:r>
      <w:r w:rsidR="00435DEC" w:rsidRPr="00BF4F5C">
        <w:rPr>
          <w:sz w:val="26"/>
          <w:szCs w:val="26"/>
          <w:lang w:val="en-US"/>
        </w:rPr>
        <w:t>5</w:t>
      </w:r>
      <w:r w:rsidR="004E4DB4" w:rsidRPr="00BF4F5C">
        <w:rPr>
          <w:sz w:val="26"/>
          <w:szCs w:val="26"/>
          <w:lang w:val="en-US"/>
        </w:rPr>
        <w:t xml:space="preserve"> </w:t>
      </w:r>
      <w:r w:rsidR="00543BA2" w:rsidRPr="00BF4F5C">
        <w:rPr>
          <w:sz w:val="26"/>
          <w:szCs w:val="26"/>
          <w:lang w:val="en-US"/>
        </w:rPr>
        <w:t>–</w:t>
      </w:r>
      <w:r w:rsidR="004E4DB4" w:rsidRPr="00BF4F5C">
        <w:rPr>
          <w:sz w:val="26"/>
          <w:szCs w:val="26"/>
          <w:lang w:val="en-US"/>
        </w:rPr>
        <w:t xml:space="preserve"> </w:t>
      </w:r>
      <w:r w:rsidR="00435DEC" w:rsidRPr="00BF4F5C">
        <w:rPr>
          <w:sz w:val="26"/>
          <w:szCs w:val="26"/>
          <w:lang w:val="en-US"/>
        </w:rPr>
        <w:t>2016</w:t>
      </w:r>
      <w:r w:rsidR="00543BA2" w:rsidRPr="00BF4F5C">
        <w:rPr>
          <w:sz w:val="26"/>
          <w:szCs w:val="26"/>
          <w:lang w:val="en-US"/>
        </w:rPr>
        <w:t xml:space="preserve"> </w:t>
      </w:r>
      <w:r w:rsidR="007C0D7E" w:rsidRPr="00BF4F5C">
        <w:rPr>
          <w:sz w:val="26"/>
          <w:szCs w:val="26"/>
          <w:lang w:val="en-US"/>
        </w:rPr>
        <w:t>(Khóa 1</w:t>
      </w:r>
      <w:r w:rsidR="00435DEC" w:rsidRPr="00BF4F5C">
        <w:rPr>
          <w:sz w:val="26"/>
          <w:szCs w:val="26"/>
          <w:lang w:val="en-US"/>
        </w:rPr>
        <w:t>6</w:t>
      </w:r>
      <w:r w:rsidRPr="00BF4F5C">
        <w:rPr>
          <w:sz w:val="26"/>
          <w:szCs w:val="26"/>
          <w:lang w:val="en-US"/>
        </w:rPr>
        <w:t xml:space="preserve"> là BCH Chi Đoàn lâm thời) tiến hành giới th</w:t>
      </w:r>
      <w:r w:rsidR="00421850" w:rsidRPr="00BF4F5C">
        <w:rPr>
          <w:sz w:val="26"/>
          <w:szCs w:val="26"/>
          <w:lang w:val="en-US"/>
        </w:rPr>
        <w:t xml:space="preserve">iệu danh sách ứng cử viên </w:t>
      </w:r>
      <w:r w:rsidRPr="00BF4F5C">
        <w:rPr>
          <w:sz w:val="26"/>
          <w:szCs w:val="26"/>
          <w:lang w:val="en-US"/>
        </w:rPr>
        <w:t>tha</w:t>
      </w:r>
      <w:r w:rsidR="007C0D7E" w:rsidRPr="00BF4F5C">
        <w:rPr>
          <w:sz w:val="26"/>
          <w:szCs w:val="26"/>
          <w:lang w:val="en-US"/>
        </w:rPr>
        <w:t xml:space="preserve">m gia BCH </w:t>
      </w:r>
      <w:r w:rsidR="007C0D7E" w:rsidRPr="00BF4F5C">
        <w:rPr>
          <w:sz w:val="26"/>
          <w:szCs w:val="26"/>
          <w:lang w:val="en-US"/>
        </w:rPr>
        <w:lastRenderedPageBreak/>
        <w:t>Chi Đoàn nhiệm kỳ 201</w:t>
      </w:r>
      <w:r w:rsidR="00435DEC" w:rsidRPr="00BF4F5C">
        <w:rPr>
          <w:sz w:val="26"/>
          <w:szCs w:val="26"/>
          <w:lang w:val="en-US"/>
        </w:rPr>
        <w:t>6</w:t>
      </w:r>
      <w:r w:rsidR="007C0D7E" w:rsidRPr="00BF4F5C">
        <w:rPr>
          <w:sz w:val="26"/>
          <w:szCs w:val="26"/>
          <w:lang w:val="en-US"/>
        </w:rPr>
        <w:t>- 201</w:t>
      </w:r>
      <w:r w:rsidR="00435DEC" w:rsidRPr="00BF4F5C">
        <w:rPr>
          <w:sz w:val="26"/>
          <w:szCs w:val="26"/>
          <w:lang w:val="en-US"/>
        </w:rPr>
        <w:t>7</w:t>
      </w:r>
      <w:r w:rsidR="00421850" w:rsidRPr="00BF4F5C">
        <w:rPr>
          <w:sz w:val="26"/>
          <w:szCs w:val="26"/>
          <w:lang w:val="en-US"/>
        </w:rPr>
        <w:t>. Số lượng Ứng cử viên</w:t>
      </w:r>
      <w:r w:rsidRPr="00BF4F5C">
        <w:rPr>
          <w:sz w:val="26"/>
          <w:szCs w:val="26"/>
          <w:lang w:val="en-US"/>
        </w:rPr>
        <w:t xml:space="preserve"> được giới thiệu </w:t>
      </w:r>
      <w:r w:rsidR="00A251E2" w:rsidRPr="00BF4F5C">
        <w:rPr>
          <w:sz w:val="26"/>
          <w:szCs w:val="26"/>
          <w:lang w:val="en-US"/>
        </w:rPr>
        <w:t>từ từ 4 đến 6 đồng chí</w:t>
      </w:r>
      <w:r w:rsidR="002D5393" w:rsidRPr="00BF4F5C">
        <w:rPr>
          <w:sz w:val="26"/>
          <w:szCs w:val="26"/>
          <w:lang w:val="en-US"/>
        </w:rPr>
        <w:t>;</w:t>
      </w:r>
    </w:p>
    <w:p w:rsidR="0028432C" w:rsidRPr="00BF4F5C" w:rsidRDefault="00973DF5" w:rsidP="00BF4F5C">
      <w:pPr>
        <w:pStyle w:val="ListParagraph"/>
        <w:numPr>
          <w:ilvl w:val="0"/>
          <w:numId w:val="19"/>
        </w:numPr>
        <w:tabs>
          <w:tab w:val="left" w:pos="990"/>
        </w:tabs>
        <w:spacing w:before="60" w:after="60" w:line="312" w:lineRule="auto"/>
        <w:ind w:left="0" w:firstLine="630"/>
        <w:jc w:val="both"/>
        <w:rPr>
          <w:sz w:val="26"/>
          <w:szCs w:val="26"/>
          <w:lang w:val="en-US"/>
        </w:rPr>
      </w:pPr>
      <w:r w:rsidRPr="00BF4F5C">
        <w:rPr>
          <w:sz w:val="26"/>
          <w:szCs w:val="26"/>
          <w:lang w:val="en-US"/>
        </w:rPr>
        <w:t xml:space="preserve">Trong cơ cấu giới </w:t>
      </w:r>
      <w:r w:rsidR="0028432C" w:rsidRPr="00BF4F5C">
        <w:rPr>
          <w:sz w:val="26"/>
          <w:szCs w:val="26"/>
          <w:lang w:val="en-US"/>
        </w:rPr>
        <w:t xml:space="preserve">tính </w:t>
      </w:r>
      <w:r w:rsidRPr="00BF4F5C">
        <w:rPr>
          <w:sz w:val="26"/>
          <w:szCs w:val="26"/>
          <w:lang w:val="en-US"/>
        </w:rPr>
        <w:t>BCH Chi Đoàn mới tối thiểu phải có 1 đồng chí nữ</w:t>
      </w:r>
      <w:r w:rsidR="0086726B" w:rsidRPr="00BF4F5C">
        <w:rPr>
          <w:sz w:val="26"/>
          <w:szCs w:val="26"/>
          <w:lang w:val="en-US"/>
        </w:rPr>
        <w:t>;</w:t>
      </w:r>
    </w:p>
    <w:p w:rsidR="00973DF5" w:rsidRPr="00BF4F5C" w:rsidRDefault="00421850" w:rsidP="00BF4F5C">
      <w:pPr>
        <w:pStyle w:val="ListParagraph"/>
        <w:numPr>
          <w:ilvl w:val="0"/>
          <w:numId w:val="19"/>
        </w:numPr>
        <w:tabs>
          <w:tab w:val="left" w:pos="990"/>
        </w:tabs>
        <w:spacing w:before="60" w:after="60" w:line="312" w:lineRule="auto"/>
        <w:ind w:left="0" w:firstLine="630"/>
        <w:jc w:val="both"/>
        <w:rPr>
          <w:sz w:val="26"/>
          <w:szCs w:val="26"/>
          <w:lang w:val="en-US"/>
        </w:rPr>
      </w:pPr>
      <w:r w:rsidRPr="00BF4F5C">
        <w:rPr>
          <w:sz w:val="26"/>
          <w:szCs w:val="26"/>
          <w:lang w:val="en-US"/>
        </w:rPr>
        <w:t>Tiêu chí Ứng cử viên</w:t>
      </w:r>
      <w:r w:rsidR="00973DF5" w:rsidRPr="00BF4F5C">
        <w:rPr>
          <w:sz w:val="26"/>
          <w:szCs w:val="26"/>
          <w:lang w:val="en-US"/>
        </w:rPr>
        <w:t xml:space="preserve"> căn cứ trên các mặt: học tập, năng lực công tác, quan hệ quần chúng, Đoàn viên ưu tú đã tham gia học lớp nhận thức về Đảng. Ri</w:t>
      </w:r>
      <w:r w:rsidR="007C0D7E" w:rsidRPr="00BF4F5C">
        <w:rPr>
          <w:sz w:val="26"/>
          <w:szCs w:val="26"/>
          <w:lang w:val="en-US"/>
        </w:rPr>
        <w:t xml:space="preserve">êng đối với các Chi Đoàn Khóa </w:t>
      </w:r>
      <w:r w:rsidR="00435DEC" w:rsidRPr="00BF4F5C">
        <w:rPr>
          <w:sz w:val="26"/>
          <w:szCs w:val="26"/>
          <w:lang w:val="en-US"/>
        </w:rPr>
        <w:t>16</w:t>
      </w:r>
      <w:r w:rsidR="00973DF5" w:rsidRPr="00BF4F5C">
        <w:rPr>
          <w:sz w:val="26"/>
          <w:szCs w:val="26"/>
          <w:lang w:val="en-US"/>
        </w:rPr>
        <w:t xml:space="preserve"> cần chú ý thêm đến tiêu chí điểm đầu vào đại học, các chức vụ đã từng đảm nhiệm và thành tích hoạt động ở cấp phổ thông.</w:t>
      </w:r>
    </w:p>
    <w:p w:rsidR="00973DF5" w:rsidRPr="00BF4F5C" w:rsidRDefault="00CB233E" w:rsidP="00BF4F5C">
      <w:pPr>
        <w:spacing w:before="60" w:after="60" w:line="312" w:lineRule="auto"/>
        <w:ind w:left="4" w:firstLineChars="213" w:firstLine="556"/>
        <w:jc w:val="both"/>
        <w:rPr>
          <w:b/>
          <w:sz w:val="26"/>
          <w:szCs w:val="26"/>
          <w:lang w:val="en-US"/>
        </w:rPr>
      </w:pPr>
      <w:r w:rsidRPr="00BF4F5C">
        <w:rPr>
          <w:b/>
          <w:sz w:val="26"/>
          <w:szCs w:val="26"/>
          <w:lang w:val="en-US"/>
        </w:rPr>
        <w:t>3</w:t>
      </w:r>
      <w:r w:rsidR="00456E76" w:rsidRPr="00BF4F5C">
        <w:rPr>
          <w:b/>
          <w:sz w:val="26"/>
          <w:szCs w:val="26"/>
          <w:lang w:val="en-US"/>
        </w:rPr>
        <w:t>.</w:t>
      </w:r>
      <w:r w:rsidRPr="00BF4F5C">
        <w:rPr>
          <w:b/>
          <w:sz w:val="26"/>
          <w:szCs w:val="26"/>
          <w:lang w:val="en-US"/>
        </w:rPr>
        <w:t xml:space="preserve"> </w:t>
      </w:r>
      <w:r w:rsidR="00973DF5" w:rsidRPr="00BF4F5C">
        <w:rPr>
          <w:b/>
          <w:sz w:val="26"/>
          <w:szCs w:val="26"/>
          <w:lang w:val="en-US"/>
        </w:rPr>
        <w:t>Về công tác tổ chức Đại hội:</w:t>
      </w:r>
    </w:p>
    <w:p w:rsidR="00973DF5" w:rsidRPr="00BF4F5C" w:rsidRDefault="00973DF5" w:rsidP="00BF4F5C">
      <w:pPr>
        <w:tabs>
          <w:tab w:val="left" w:pos="284"/>
        </w:tabs>
        <w:spacing w:before="60" w:after="60" w:line="312" w:lineRule="auto"/>
        <w:ind w:firstLineChars="323" w:firstLine="843"/>
        <w:jc w:val="both"/>
        <w:rPr>
          <w:b/>
          <w:sz w:val="26"/>
          <w:szCs w:val="26"/>
          <w:lang w:val="en-US"/>
        </w:rPr>
      </w:pPr>
      <w:r w:rsidRPr="00BF4F5C">
        <w:rPr>
          <w:b/>
          <w:i/>
          <w:iCs/>
          <w:sz w:val="26"/>
          <w:szCs w:val="26"/>
          <w:lang w:val="en-US"/>
        </w:rPr>
        <w:t xml:space="preserve">3.1 Đại hội trù bị: </w:t>
      </w:r>
      <w:r w:rsidR="007C0D7E" w:rsidRPr="00BF4F5C">
        <w:rPr>
          <w:sz w:val="26"/>
          <w:szCs w:val="26"/>
          <w:lang w:val="en-US"/>
        </w:rPr>
        <w:t>BCH Chi Đoàn nhiệm kỳ 201</w:t>
      </w:r>
      <w:r w:rsidR="00435DEC" w:rsidRPr="00BF4F5C">
        <w:rPr>
          <w:sz w:val="26"/>
          <w:szCs w:val="26"/>
          <w:lang w:val="en-US"/>
        </w:rPr>
        <w:t>6 – 2017</w:t>
      </w:r>
      <w:r w:rsidRPr="00BF4F5C">
        <w:rPr>
          <w:sz w:val="26"/>
          <w:szCs w:val="26"/>
          <w:lang w:val="en-US"/>
        </w:rPr>
        <w:t xml:space="preserve"> lấy ý kiến bằng hình thức biểu quyết giơ tay từ Đoàn viên trong Chi Đoàn, thống nhất thông qua các vấn đề sau (nội dung được thông qua nếu có quá ½ đoàn viên trên tổng số Đoàn viên của Chi Đoàn đồng ý):</w:t>
      </w:r>
    </w:p>
    <w:p w:rsidR="00A251E2" w:rsidRPr="00BF4F5C" w:rsidRDefault="00973DF5" w:rsidP="00BF4F5C">
      <w:pPr>
        <w:numPr>
          <w:ilvl w:val="0"/>
          <w:numId w:val="2"/>
        </w:numPr>
        <w:spacing w:before="60" w:after="60" w:line="312" w:lineRule="auto"/>
        <w:ind w:left="0" w:firstLineChars="323" w:firstLine="840"/>
        <w:jc w:val="both"/>
        <w:rPr>
          <w:sz w:val="26"/>
          <w:szCs w:val="26"/>
          <w:lang w:val="en-US"/>
        </w:rPr>
      </w:pPr>
      <w:r w:rsidRPr="00BF4F5C">
        <w:rPr>
          <w:i/>
          <w:iCs/>
          <w:sz w:val="26"/>
          <w:szCs w:val="26"/>
          <w:lang w:val="en-US"/>
        </w:rPr>
        <w:t>Việc bầu Bí thư Chi Đoàn</w:t>
      </w:r>
      <w:r w:rsidRPr="00BF4F5C">
        <w:rPr>
          <w:sz w:val="26"/>
          <w:szCs w:val="26"/>
          <w:lang w:val="en-US"/>
        </w:rPr>
        <w:t xml:space="preserve">: </w:t>
      </w:r>
    </w:p>
    <w:p w:rsidR="00973DF5" w:rsidRPr="00BF4F5C" w:rsidRDefault="00973DF5" w:rsidP="00BF4F5C">
      <w:pPr>
        <w:pStyle w:val="ListParagraph"/>
        <w:numPr>
          <w:ilvl w:val="0"/>
          <w:numId w:val="19"/>
        </w:numPr>
        <w:tabs>
          <w:tab w:val="left" w:pos="990"/>
        </w:tabs>
        <w:spacing w:before="60" w:after="60" w:line="312" w:lineRule="auto"/>
        <w:ind w:left="0" w:firstLine="630"/>
        <w:jc w:val="both"/>
        <w:rPr>
          <w:sz w:val="26"/>
          <w:szCs w:val="26"/>
          <w:lang w:val="en-US"/>
        </w:rPr>
      </w:pPr>
      <w:r w:rsidRPr="00BF4F5C">
        <w:rPr>
          <w:sz w:val="26"/>
          <w:szCs w:val="26"/>
          <w:lang w:val="en-US"/>
        </w:rPr>
        <w:t>Đại hội bầu BCH trước. Sau Đại hội, BCH họp Hội nghị lần I và bầu Bí thư trong số Ủy viên BCH.</w:t>
      </w:r>
    </w:p>
    <w:p w:rsidR="00973DF5" w:rsidRPr="00BF4F5C" w:rsidRDefault="00421850" w:rsidP="00BF4F5C">
      <w:pPr>
        <w:numPr>
          <w:ilvl w:val="0"/>
          <w:numId w:val="2"/>
        </w:numPr>
        <w:spacing w:before="60" w:after="60" w:line="312" w:lineRule="auto"/>
        <w:ind w:left="0" w:firstLineChars="323" w:firstLine="840"/>
        <w:jc w:val="both"/>
        <w:rPr>
          <w:sz w:val="26"/>
          <w:szCs w:val="26"/>
          <w:lang w:val="en-US"/>
        </w:rPr>
      </w:pPr>
      <w:r w:rsidRPr="00BF4F5C">
        <w:rPr>
          <w:i/>
          <w:iCs/>
          <w:sz w:val="26"/>
          <w:szCs w:val="26"/>
          <w:lang w:val="en-US"/>
        </w:rPr>
        <w:t>Hoàn thành danh sách Ứng cử viên</w:t>
      </w:r>
      <w:r w:rsidR="00973DF5" w:rsidRPr="00BF4F5C">
        <w:rPr>
          <w:i/>
          <w:iCs/>
          <w:sz w:val="26"/>
          <w:szCs w:val="26"/>
          <w:lang w:val="en-US"/>
        </w:rPr>
        <w:t xml:space="preserve"> tham gia BCH mới:</w:t>
      </w:r>
      <w:r w:rsidRPr="00BF4F5C">
        <w:rPr>
          <w:sz w:val="26"/>
          <w:szCs w:val="26"/>
          <w:lang w:val="en-US"/>
        </w:rPr>
        <w:t xml:space="preserve"> Ứng cử viên</w:t>
      </w:r>
      <w:r w:rsidR="00973DF5" w:rsidRPr="00BF4F5C">
        <w:rPr>
          <w:sz w:val="26"/>
          <w:szCs w:val="26"/>
          <w:lang w:val="en-US"/>
        </w:rPr>
        <w:t xml:space="preserve"> tham gia BCH được giới thiệu từ các nguồn sau: </w:t>
      </w:r>
    </w:p>
    <w:p w:rsidR="00973DF5" w:rsidRPr="00BF4F5C" w:rsidRDefault="000E0B12" w:rsidP="00BF4F5C">
      <w:pPr>
        <w:pStyle w:val="dautru"/>
      </w:pPr>
      <w:r w:rsidRPr="00BF4F5C">
        <w:t>Do BCH nhiệm kỳ 201</w:t>
      </w:r>
      <w:r w:rsidR="00435DEC" w:rsidRPr="00BF4F5C">
        <w:t>5</w:t>
      </w:r>
      <w:r w:rsidRPr="00BF4F5C">
        <w:t xml:space="preserve"> – 201</w:t>
      </w:r>
      <w:r w:rsidR="00435DEC" w:rsidRPr="00BF4F5C">
        <w:t>6</w:t>
      </w:r>
      <w:r w:rsidR="00973DF5" w:rsidRPr="00BF4F5C">
        <w:t xml:space="preserve"> (hoặc BCH lâm thời</w:t>
      </w:r>
      <w:r w:rsidR="00435DEC" w:rsidRPr="00BF4F5C">
        <w:t xml:space="preserve"> đối với Chi đoàn Khóa 16</w:t>
      </w:r>
      <w:r w:rsidR="00973DF5" w:rsidRPr="00BF4F5C">
        <w:t>) giới thiệu</w:t>
      </w:r>
      <w:r w:rsidR="00571F61" w:rsidRPr="00BF4F5C">
        <w:t> ;</w:t>
      </w:r>
    </w:p>
    <w:p w:rsidR="00973DF5" w:rsidRPr="00BF4F5C" w:rsidRDefault="00973DF5" w:rsidP="00BF4F5C">
      <w:pPr>
        <w:pStyle w:val="ListParagraph"/>
        <w:numPr>
          <w:ilvl w:val="0"/>
          <w:numId w:val="19"/>
        </w:numPr>
        <w:tabs>
          <w:tab w:val="left" w:pos="990"/>
        </w:tabs>
        <w:spacing w:before="60" w:after="60" w:line="312" w:lineRule="auto"/>
        <w:ind w:left="0" w:firstLine="630"/>
        <w:jc w:val="both"/>
        <w:rPr>
          <w:sz w:val="26"/>
          <w:szCs w:val="26"/>
          <w:lang w:val="en-US"/>
        </w:rPr>
      </w:pPr>
      <w:r w:rsidRPr="00BF4F5C">
        <w:rPr>
          <w:sz w:val="26"/>
          <w:szCs w:val="26"/>
          <w:lang w:val="en-US"/>
        </w:rPr>
        <w:t>Do Đoàn viên trong Chi Đoàn đề cử</w:t>
      </w:r>
      <w:r w:rsidR="00571F61" w:rsidRPr="00BF4F5C">
        <w:rPr>
          <w:sz w:val="26"/>
          <w:szCs w:val="26"/>
          <w:lang w:val="en-US"/>
        </w:rPr>
        <w:t>;</w:t>
      </w:r>
    </w:p>
    <w:p w:rsidR="00435DEC" w:rsidRPr="00BF4F5C" w:rsidRDefault="00973DF5" w:rsidP="00BF4F5C">
      <w:pPr>
        <w:pStyle w:val="ListParagraph"/>
        <w:numPr>
          <w:ilvl w:val="0"/>
          <w:numId w:val="19"/>
        </w:numPr>
        <w:tabs>
          <w:tab w:val="left" w:pos="990"/>
        </w:tabs>
        <w:spacing w:before="60" w:after="60" w:line="312" w:lineRule="auto"/>
        <w:ind w:left="0" w:firstLine="630"/>
        <w:jc w:val="both"/>
        <w:rPr>
          <w:sz w:val="26"/>
          <w:szCs w:val="26"/>
          <w:lang w:val="en-US"/>
        </w:rPr>
      </w:pPr>
      <w:r w:rsidRPr="00BF4F5C">
        <w:rPr>
          <w:sz w:val="26"/>
          <w:szCs w:val="26"/>
          <w:lang w:val="en-US"/>
        </w:rPr>
        <w:t>Do Đoàn viên tự ứng cử.</w:t>
      </w:r>
      <w:r w:rsidR="00435DEC" w:rsidRPr="00BF4F5C">
        <w:rPr>
          <w:sz w:val="26"/>
          <w:szCs w:val="26"/>
          <w:lang w:val="en-US"/>
        </w:rPr>
        <w:t xml:space="preserve"> </w:t>
      </w:r>
    </w:p>
    <w:p w:rsidR="00435DEC" w:rsidRPr="00BF4F5C" w:rsidRDefault="00435DEC" w:rsidP="00BF4F5C">
      <w:pPr>
        <w:spacing w:before="60" w:after="60" w:line="312" w:lineRule="auto"/>
        <w:ind w:firstLineChars="323" w:firstLine="843"/>
        <w:jc w:val="both"/>
        <w:rPr>
          <w:b/>
          <w:bCs/>
          <w:i/>
          <w:iCs/>
          <w:sz w:val="26"/>
          <w:szCs w:val="26"/>
          <w:lang w:val="en-US"/>
        </w:rPr>
      </w:pPr>
      <w:r w:rsidRPr="00BF4F5C">
        <w:rPr>
          <w:b/>
          <w:bCs/>
          <w:sz w:val="26"/>
          <w:szCs w:val="26"/>
          <w:lang w:val="en-US"/>
        </w:rPr>
        <w:t xml:space="preserve">* Lưu ý: </w:t>
      </w:r>
      <w:r w:rsidRPr="00BF4F5C">
        <w:rPr>
          <w:b/>
          <w:bCs/>
          <w:i/>
          <w:iCs/>
          <w:sz w:val="26"/>
          <w:szCs w:val="26"/>
          <w:lang w:val="en-US"/>
        </w:rPr>
        <w:t>Số lượng Ứng cử viên BCH Chi đoàn tối thiểu là 4 và tối đa không quá 6 đồng chí.</w:t>
      </w:r>
    </w:p>
    <w:p w:rsidR="00577EA5" w:rsidRPr="00BF4F5C" w:rsidRDefault="00577EA5" w:rsidP="00BF4F5C">
      <w:pPr>
        <w:spacing w:before="60" w:after="60" w:line="312" w:lineRule="auto"/>
        <w:ind w:firstLineChars="323" w:firstLine="840"/>
        <w:jc w:val="both"/>
        <w:rPr>
          <w:sz w:val="26"/>
          <w:szCs w:val="26"/>
          <w:lang w:val="en-US"/>
        </w:rPr>
      </w:pPr>
      <w:r w:rsidRPr="00BF4F5C">
        <w:rPr>
          <w:sz w:val="26"/>
          <w:szCs w:val="26"/>
          <w:lang w:val="en-US"/>
        </w:rPr>
        <w:t>(3)</w:t>
      </w:r>
      <w:r w:rsidRPr="00BF4F5C">
        <w:rPr>
          <w:i/>
          <w:sz w:val="26"/>
          <w:szCs w:val="26"/>
          <w:lang w:val="en-US"/>
        </w:rPr>
        <w:t xml:space="preserve"> Hoàn thà</w:t>
      </w:r>
      <w:r w:rsidR="00A251E2" w:rsidRPr="00BF4F5C">
        <w:rPr>
          <w:i/>
          <w:sz w:val="26"/>
          <w:szCs w:val="26"/>
          <w:lang w:val="en-US"/>
        </w:rPr>
        <w:t>nh danh sách</w:t>
      </w:r>
      <w:r w:rsidR="00421850" w:rsidRPr="00BF4F5C">
        <w:rPr>
          <w:i/>
          <w:sz w:val="26"/>
          <w:szCs w:val="26"/>
          <w:lang w:val="en-US"/>
        </w:rPr>
        <w:t xml:space="preserve"> Ứng cử viên</w:t>
      </w:r>
      <w:r w:rsidR="00A251E2" w:rsidRPr="00BF4F5C">
        <w:rPr>
          <w:i/>
          <w:sz w:val="26"/>
          <w:szCs w:val="26"/>
          <w:lang w:val="en-US"/>
        </w:rPr>
        <w:t xml:space="preserve"> tham dự </w:t>
      </w:r>
      <w:r w:rsidR="00435DEC" w:rsidRPr="00BF4F5C">
        <w:rPr>
          <w:i/>
          <w:sz w:val="26"/>
          <w:szCs w:val="26"/>
          <w:lang w:val="en-US"/>
        </w:rPr>
        <w:t>Đại hội</w:t>
      </w:r>
      <w:r w:rsidRPr="00BF4F5C">
        <w:rPr>
          <w:i/>
          <w:sz w:val="26"/>
          <w:szCs w:val="26"/>
          <w:lang w:val="en-US"/>
        </w:rPr>
        <w:t xml:space="preserve"> đại biểu Đoàn khoa:</w:t>
      </w:r>
      <w:r w:rsidR="00421850" w:rsidRPr="00BF4F5C">
        <w:rPr>
          <w:sz w:val="26"/>
          <w:szCs w:val="26"/>
          <w:lang w:val="en-US"/>
        </w:rPr>
        <w:t xml:space="preserve"> Ứng cử viên</w:t>
      </w:r>
      <w:r w:rsidR="00A251E2" w:rsidRPr="00BF4F5C">
        <w:rPr>
          <w:sz w:val="26"/>
          <w:szCs w:val="26"/>
          <w:lang w:val="en-US"/>
        </w:rPr>
        <w:t xml:space="preserve"> tham dự </w:t>
      </w:r>
      <w:r w:rsidR="00435DEC" w:rsidRPr="00BF4F5C">
        <w:rPr>
          <w:sz w:val="26"/>
          <w:szCs w:val="26"/>
          <w:lang w:val="en-US"/>
        </w:rPr>
        <w:t>Đại hội</w:t>
      </w:r>
      <w:r w:rsidRPr="00BF4F5C">
        <w:rPr>
          <w:sz w:val="26"/>
          <w:szCs w:val="26"/>
          <w:lang w:val="en-US"/>
        </w:rPr>
        <w:t xml:space="preserve"> đại biểu Đoàn khoa được giới thiệu từ các nguồn sau:</w:t>
      </w:r>
    </w:p>
    <w:p w:rsidR="00571C53" w:rsidRPr="00BF4F5C" w:rsidRDefault="00435DEC" w:rsidP="00BF4F5C">
      <w:pPr>
        <w:pStyle w:val="dautru"/>
      </w:pPr>
      <w:r w:rsidRPr="00BF4F5C">
        <w:t>Do BCH nhiệm kỳ 2015 – 2016</w:t>
      </w:r>
      <w:r w:rsidR="00571C53" w:rsidRPr="00BF4F5C">
        <w:t xml:space="preserve"> (hoặc BCH lâm thời) giới thiệu</w:t>
      </w:r>
      <w:r w:rsidR="00571F61" w:rsidRPr="00BF4F5C">
        <w:t>;</w:t>
      </w:r>
    </w:p>
    <w:p w:rsidR="00571C53" w:rsidRPr="00BF4F5C" w:rsidRDefault="00571C53" w:rsidP="00BF4F5C">
      <w:pPr>
        <w:pStyle w:val="dautru"/>
      </w:pPr>
      <w:r w:rsidRPr="00BF4F5C">
        <w:t>Do Đoàn viên trong Chi Đoàn đề cử</w:t>
      </w:r>
      <w:r w:rsidR="00571F61" w:rsidRPr="00BF4F5C">
        <w:t>;</w:t>
      </w:r>
    </w:p>
    <w:p w:rsidR="00973DF5" w:rsidRPr="00BF4F5C" w:rsidRDefault="00571C53" w:rsidP="00BF4F5C">
      <w:pPr>
        <w:pStyle w:val="dautru"/>
      </w:pPr>
      <w:r w:rsidRPr="00BF4F5C">
        <w:t>Do Đoàn viên tự ứng cử.</w:t>
      </w:r>
    </w:p>
    <w:p w:rsidR="00973DF5" w:rsidRPr="00BF4F5C" w:rsidRDefault="00973DF5" w:rsidP="00BF4F5C">
      <w:pPr>
        <w:numPr>
          <w:ilvl w:val="0"/>
          <w:numId w:val="13"/>
        </w:numPr>
        <w:spacing w:before="60" w:after="60" w:line="312" w:lineRule="auto"/>
        <w:ind w:left="0" w:firstLineChars="323" w:firstLine="840"/>
        <w:jc w:val="both"/>
        <w:rPr>
          <w:b/>
          <w:i/>
          <w:iCs/>
          <w:sz w:val="26"/>
          <w:szCs w:val="26"/>
          <w:lang w:val="en-US"/>
        </w:rPr>
      </w:pPr>
      <w:r w:rsidRPr="00BF4F5C">
        <w:rPr>
          <w:iCs/>
          <w:sz w:val="26"/>
          <w:szCs w:val="26"/>
          <w:lang w:val="en-US"/>
        </w:rPr>
        <w:t>Phân công Đoàn chủ tịch</w:t>
      </w:r>
      <w:r w:rsidRPr="00BF4F5C">
        <w:rPr>
          <w:i/>
          <w:iCs/>
          <w:sz w:val="26"/>
          <w:szCs w:val="26"/>
          <w:lang w:val="en-US"/>
        </w:rPr>
        <w:t xml:space="preserve"> </w:t>
      </w:r>
      <w:r w:rsidRPr="00BF4F5C">
        <w:rPr>
          <w:b/>
          <w:i/>
          <w:iCs/>
          <w:sz w:val="26"/>
          <w:szCs w:val="26"/>
          <w:lang w:val="en-US"/>
        </w:rPr>
        <w:t>(3 đồng chí)</w:t>
      </w:r>
      <w:r w:rsidRPr="00BF4F5C">
        <w:rPr>
          <w:i/>
          <w:iCs/>
          <w:sz w:val="26"/>
          <w:szCs w:val="26"/>
          <w:lang w:val="en-US"/>
        </w:rPr>
        <w:t xml:space="preserve">, </w:t>
      </w:r>
      <w:r w:rsidRPr="00BF4F5C">
        <w:rPr>
          <w:iCs/>
          <w:sz w:val="26"/>
          <w:szCs w:val="26"/>
          <w:lang w:val="en-US"/>
        </w:rPr>
        <w:t>thư ký Đại hội</w:t>
      </w:r>
      <w:r w:rsidRPr="00BF4F5C">
        <w:rPr>
          <w:i/>
          <w:iCs/>
          <w:sz w:val="26"/>
          <w:szCs w:val="26"/>
          <w:lang w:val="en-US"/>
        </w:rPr>
        <w:t xml:space="preserve"> </w:t>
      </w:r>
      <w:r w:rsidRPr="00BF4F5C">
        <w:rPr>
          <w:b/>
          <w:i/>
          <w:iCs/>
          <w:sz w:val="26"/>
          <w:szCs w:val="26"/>
          <w:lang w:val="en-US"/>
        </w:rPr>
        <w:t>(2 đồng chí),</w:t>
      </w:r>
      <w:r w:rsidRPr="00BF4F5C">
        <w:rPr>
          <w:i/>
          <w:iCs/>
          <w:sz w:val="26"/>
          <w:szCs w:val="26"/>
          <w:lang w:val="en-US"/>
        </w:rPr>
        <w:t xml:space="preserve"> </w:t>
      </w:r>
      <w:r w:rsidRPr="00BF4F5C">
        <w:rPr>
          <w:iCs/>
          <w:sz w:val="26"/>
          <w:szCs w:val="26"/>
          <w:lang w:val="en-US"/>
        </w:rPr>
        <w:t>Ban thẩm tra tư cách Đại biểu</w:t>
      </w:r>
      <w:r w:rsidRPr="00BF4F5C">
        <w:rPr>
          <w:i/>
          <w:iCs/>
          <w:sz w:val="26"/>
          <w:szCs w:val="26"/>
          <w:lang w:val="en-US"/>
        </w:rPr>
        <w:t xml:space="preserve"> </w:t>
      </w:r>
      <w:r w:rsidRPr="00BF4F5C">
        <w:rPr>
          <w:b/>
          <w:i/>
          <w:iCs/>
          <w:sz w:val="26"/>
          <w:szCs w:val="26"/>
          <w:lang w:val="en-US"/>
        </w:rPr>
        <w:t>(3 đồng chí),</w:t>
      </w:r>
      <w:r w:rsidRPr="00BF4F5C">
        <w:rPr>
          <w:i/>
          <w:iCs/>
          <w:sz w:val="26"/>
          <w:szCs w:val="26"/>
          <w:lang w:val="en-US"/>
        </w:rPr>
        <w:t xml:space="preserve"> </w:t>
      </w:r>
      <w:r w:rsidRPr="00BF4F5C">
        <w:rPr>
          <w:iCs/>
          <w:sz w:val="26"/>
          <w:szCs w:val="26"/>
          <w:lang w:val="en-US"/>
        </w:rPr>
        <w:t>Ban kiểm phiếu</w:t>
      </w:r>
      <w:r w:rsidRPr="00BF4F5C">
        <w:rPr>
          <w:i/>
          <w:iCs/>
          <w:sz w:val="26"/>
          <w:szCs w:val="26"/>
          <w:lang w:val="en-US"/>
        </w:rPr>
        <w:t xml:space="preserve"> </w:t>
      </w:r>
      <w:r w:rsidRPr="00BF4F5C">
        <w:rPr>
          <w:b/>
          <w:i/>
          <w:iCs/>
          <w:sz w:val="26"/>
          <w:szCs w:val="26"/>
          <w:lang w:val="en-US"/>
        </w:rPr>
        <w:t xml:space="preserve">(3 đến 5 đồng chí </w:t>
      </w:r>
      <w:r w:rsidR="00421850" w:rsidRPr="00BF4F5C">
        <w:rPr>
          <w:b/>
          <w:i/>
          <w:iCs/>
          <w:sz w:val="26"/>
          <w:szCs w:val="26"/>
          <w:lang w:val="en-US"/>
        </w:rPr>
        <w:t>và không nằm trong danh sách Ứng cử viên</w:t>
      </w:r>
      <w:r w:rsidRPr="00BF4F5C">
        <w:rPr>
          <w:b/>
          <w:i/>
          <w:iCs/>
          <w:sz w:val="26"/>
          <w:szCs w:val="26"/>
          <w:lang w:val="en-US"/>
        </w:rPr>
        <w:t>).</w:t>
      </w:r>
    </w:p>
    <w:p w:rsidR="00973DF5" w:rsidRPr="00BF4F5C" w:rsidRDefault="00973DF5" w:rsidP="00BF4F5C">
      <w:pPr>
        <w:numPr>
          <w:ilvl w:val="0"/>
          <w:numId w:val="13"/>
        </w:numPr>
        <w:spacing w:before="60" w:after="60" w:line="312" w:lineRule="auto"/>
        <w:ind w:left="0" w:firstLineChars="323" w:firstLine="840"/>
        <w:jc w:val="both"/>
        <w:rPr>
          <w:sz w:val="26"/>
          <w:szCs w:val="26"/>
          <w:lang w:val="en-US"/>
        </w:rPr>
      </w:pPr>
      <w:r w:rsidRPr="00BF4F5C">
        <w:rPr>
          <w:i/>
          <w:iCs/>
          <w:sz w:val="26"/>
          <w:szCs w:val="26"/>
          <w:lang w:val="en-US"/>
        </w:rPr>
        <w:t>Phân công nhân sự tham gia công tác tổ chức Đại hội</w:t>
      </w:r>
      <w:r w:rsidRPr="00BF4F5C">
        <w:rPr>
          <w:sz w:val="26"/>
          <w:szCs w:val="26"/>
          <w:lang w:val="en-US"/>
        </w:rPr>
        <w:t>: trang trí, văn nghệ, chuẩn bị phiếu bầu, thùng phiếu, hoa</w:t>
      </w:r>
      <w:r w:rsidR="006E6847" w:rsidRPr="00BF4F5C">
        <w:rPr>
          <w:sz w:val="26"/>
          <w:szCs w:val="26"/>
          <w:lang w:val="en-US"/>
        </w:rPr>
        <w:t>,</w:t>
      </w:r>
      <w:r w:rsidRPr="00BF4F5C">
        <w:rPr>
          <w:sz w:val="26"/>
          <w:szCs w:val="26"/>
          <w:lang w:val="en-US"/>
        </w:rPr>
        <w:t xml:space="preserve"> nước, in ấn tài liệu Đại hội cho Đại biểu tham dự…</w:t>
      </w:r>
    </w:p>
    <w:p w:rsidR="00973DF5" w:rsidRPr="00BF4F5C" w:rsidRDefault="00973DF5" w:rsidP="00BF4F5C">
      <w:pPr>
        <w:spacing w:before="60" w:after="60" w:line="312" w:lineRule="auto"/>
        <w:ind w:firstLineChars="323" w:firstLine="843"/>
        <w:jc w:val="both"/>
        <w:rPr>
          <w:b/>
          <w:i/>
          <w:iCs/>
          <w:sz w:val="26"/>
          <w:szCs w:val="26"/>
          <w:lang w:val="en-US"/>
        </w:rPr>
      </w:pPr>
      <w:r w:rsidRPr="00BF4F5C">
        <w:rPr>
          <w:b/>
          <w:i/>
          <w:iCs/>
          <w:sz w:val="26"/>
          <w:szCs w:val="26"/>
          <w:lang w:val="en-US"/>
        </w:rPr>
        <w:lastRenderedPageBreak/>
        <w:t>3.2 Đại hội chính thức:</w:t>
      </w:r>
    </w:p>
    <w:p w:rsidR="00973DF5" w:rsidRPr="00BF4F5C" w:rsidRDefault="00973DF5" w:rsidP="00BF4F5C">
      <w:pPr>
        <w:pStyle w:val="dautru"/>
      </w:pPr>
      <w:r w:rsidRPr="00BF4F5C">
        <w:t>Trang phục tham dự Đại hội:</w:t>
      </w:r>
      <w:r w:rsidR="00BE7017" w:rsidRPr="00BF4F5C">
        <w:t xml:space="preserve"> áo Đoàn, đồng phục trường, áo sơ-mi</w:t>
      </w:r>
      <w:r w:rsidRPr="00BF4F5C">
        <w:t xml:space="preserve"> t</w:t>
      </w:r>
      <w:r w:rsidR="00BE7017" w:rsidRPr="00BF4F5C">
        <w:t>rắng và quần tây</w:t>
      </w:r>
      <w:r w:rsidRPr="00BF4F5C">
        <w:t xml:space="preserve"> sẫm màu</w:t>
      </w:r>
      <w:r w:rsidR="006808FB" w:rsidRPr="00BF4F5C">
        <w:t>, mang giày hoặc dép có quai hậu</w:t>
      </w:r>
      <w:r w:rsidRPr="00BF4F5C">
        <w:t>.</w:t>
      </w:r>
    </w:p>
    <w:p w:rsidR="00973DF5" w:rsidRPr="00BF4F5C" w:rsidRDefault="00973DF5" w:rsidP="00BF4F5C">
      <w:pPr>
        <w:pStyle w:val="dautru"/>
      </w:pPr>
      <w:r w:rsidRPr="00BF4F5C">
        <w:t>Các bước tiến hành Đại hội:</w:t>
      </w:r>
    </w:p>
    <w:p w:rsidR="00973DF5" w:rsidRPr="00BF4F5C" w:rsidRDefault="00973DF5" w:rsidP="00BF4F5C">
      <w:pPr>
        <w:numPr>
          <w:ilvl w:val="0"/>
          <w:numId w:val="3"/>
        </w:numPr>
        <w:tabs>
          <w:tab w:val="left" w:pos="-20"/>
        </w:tabs>
        <w:spacing w:before="60" w:after="60" w:line="312" w:lineRule="auto"/>
        <w:ind w:left="0" w:firstLineChars="323" w:firstLine="840"/>
        <w:jc w:val="both"/>
        <w:rPr>
          <w:sz w:val="26"/>
          <w:szCs w:val="26"/>
          <w:lang w:val="en-US"/>
        </w:rPr>
      </w:pPr>
      <w:r w:rsidRPr="00BF4F5C">
        <w:rPr>
          <w:sz w:val="26"/>
          <w:szCs w:val="26"/>
          <w:lang w:val="en-US"/>
        </w:rPr>
        <w:t>Ổn định tổ chức.</w:t>
      </w:r>
    </w:p>
    <w:p w:rsidR="00973DF5" w:rsidRPr="00BF4F5C" w:rsidRDefault="00973DF5" w:rsidP="00BF4F5C">
      <w:pPr>
        <w:numPr>
          <w:ilvl w:val="0"/>
          <w:numId w:val="3"/>
        </w:numPr>
        <w:tabs>
          <w:tab w:val="left" w:pos="-20"/>
        </w:tabs>
        <w:spacing w:before="60" w:after="60" w:line="312" w:lineRule="auto"/>
        <w:ind w:left="0" w:firstLineChars="323" w:firstLine="840"/>
        <w:jc w:val="both"/>
        <w:rPr>
          <w:sz w:val="26"/>
          <w:szCs w:val="26"/>
          <w:lang w:val="en-US"/>
        </w:rPr>
      </w:pPr>
      <w:r w:rsidRPr="00BF4F5C">
        <w:rPr>
          <w:sz w:val="26"/>
          <w:szCs w:val="26"/>
          <w:lang w:val="en-US"/>
        </w:rPr>
        <w:t>Chào cờ, Quốc ca, Đoàn ca.</w:t>
      </w:r>
    </w:p>
    <w:p w:rsidR="00973DF5" w:rsidRPr="00BF4F5C" w:rsidRDefault="00973DF5" w:rsidP="00BF4F5C">
      <w:pPr>
        <w:numPr>
          <w:ilvl w:val="0"/>
          <w:numId w:val="3"/>
        </w:numPr>
        <w:tabs>
          <w:tab w:val="left" w:pos="-20"/>
        </w:tabs>
        <w:spacing w:before="60" w:after="60" w:line="312" w:lineRule="auto"/>
        <w:ind w:left="0" w:firstLineChars="323" w:firstLine="840"/>
        <w:jc w:val="both"/>
        <w:rPr>
          <w:sz w:val="26"/>
          <w:szCs w:val="26"/>
          <w:lang w:val="en-US"/>
        </w:rPr>
      </w:pPr>
      <w:r w:rsidRPr="00BF4F5C">
        <w:rPr>
          <w:sz w:val="26"/>
          <w:szCs w:val="26"/>
          <w:lang w:val="en-US"/>
        </w:rPr>
        <w:t>Tuyên bố lý do, giới thiệu đại biểu.</w:t>
      </w:r>
    </w:p>
    <w:p w:rsidR="00973DF5" w:rsidRPr="00BF4F5C" w:rsidRDefault="00973DF5" w:rsidP="00BF4F5C">
      <w:pPr>
        <w:numPr>
          <w:ilvl w:val="0"/>
          <w:numId w:val="3"/>
        </w:numPr>
        <w:tabs>
          <w:tab w:val="left" w:pos="-20"/>
        </w:tabs>
        <w:spacing w:before="60" w:after="60" w:line="312" w:lineRule="auto"/>
        <w:ind w:left="0" w:firstLineChars="323" w:firstLine="840"/>
        <w:jc w:val="both"/>
        <w:rPr>
          <w:sz w:val="26"/>
          <w:szCs w:val="26"/>
          <w:lang w:val="en-US"/>
        </w:rPr>
      </w:pPr>
      <w:r w:rsidRPr="00BF4F5C">
        <w:rPr>
          <w:sz w:val="26"/>
          <w:szCs w:val="26"/>
          <w:lang w:val="en-US"/>
        </w:rPr>
        <w:t>Bầu Ban thẩm tra tư cách đại biểu (biểu quyết bằng cách giơ tay).</w:t>
      </w:r>
    </w:p>
    <w:p w:rsidR="00973DF5" w:rsidRPr="00BF4F5C" w:rsidRDefault="00973DF5" w:rsidP="00BF4F5C">
      <w:pPr>
        <w:numPr>
          <w:ilvl w:val="0"/>
          <w:numId w:val="3"/>
        </w:numPr>
        <w:tabs>
          <w:tab w:val="left" w:pos="-20"/>
        </w:tabs>
        <w:spacing w:before="60" w:after="60" w:line="312" w:lineRule="auto"/>
        <w:ind w:left="0" w:firstLineChars="323" w:firstLine="840"/>
        <w:jc w:val="both"/>
        <w:rPr>
          <w:sz w:val="26"/>
          <w:szCs w:val="26"/>
          <w:lang w:val="en-US"/>
        </w:rPr>
      </w:pPr>
      <w:r w:rsidRPr="00BF4F5C">
        <w:rPr>
          <w:sz w:val="26"/>
          <w:szCs w:val="26"/>
          <w:lang w:val="en-US"/>
        </w:rPr>
        <w:t>Bầu Đoàn Chủ tịch (biểu quyết bằng cách giơ tay).</w:t>
      </w:r>
    </w:p>
    <w:p w:rsidR="00973DF5" w:rsidRPr="00BF4F5C" w:rsidRDefault="00973DF5" w:rsidP="00BF4F5C">
      <w:pPr>
        <w:numPr>
          <w:ilvl w:val="0"/>
          <w:numId w:val="3"/>
        </w:numPr>
        <w:tabs>
          <w:tab w:val="left" w:pos="-20"/>
        </w:tabs>
        <w:spacing w:before="60" w:after="60" w:line="312" w:lineRule="auto"/>
        <w:ind w:left="0" w:firstLineChars="323" w:firstLine="840"/>
        <w:jc w:val="both"/>
        <w:rPr>
          <w:sz w:val="26"/>
          <w:szCs w:val="26"/>
          <w:lang w:val="en-US"/>
        </w:rPr>
      </w:pPr>
      <w:r w:rsidRPr="00BF4F5C">
        <w:rPr>
          <w:sz w:val="26"/>
          <w:szCs w:val="26"/>
          <w:lang w:val="en-US"/>
        </w:rPr>
        <w:t>Đoàn chủ tịch giới thiệu thư ký Đại hội lên làm việc.</w:t>
      </w:r>
    </w:p>
    <w:p w:rsidR="00973DF5" w:rsidRPr="00BF4F5C" w:rsidRDefault="00973DF5" w:rsidP="00BF4F5C">
      <w:pPr>
        <w:numPr>
          <w:ilvl w:val="0"/>
          <w:numId w:val="3"/>
        </w:numPr>
        <w:tabs>
          <w:tab w:val="left" w:pos="-20"/>
        </w:tabs>
        <w:spacing w:before="60" w:after="60" w:line="312" w:lineRule="auto"/>
        <w:ind w:left="0" w:firstLineChars="323" w:firstLine="840"/>
        <w:jc w:val="both"/>
        <w:rPr>
          <w:sz w:val="26"/>
          <w:szCs w:val="26"/>
          <w:lang w:val="en-US"/>
        </w:rPr>
      </w:pPr>
      <w:r w:rsidRPr="00BF4F5C">
        <w:rPr>
          <w:sz w:val="26"/>
          <w:szCs w:val="26"/>
          <w:lang w:val="en-US"/>
        </w:rPr>
        <w:t>Báo cáo thẩm tra tư cách Đại biểu (biểu quyết bằng cách giơ tay).</w:t>
      </w:r>
    </w:p>
    <w:p w:rsidR="00973DF5" w:rsidRPr="00BF4F5C" w:rsidRDefault="00973DF5" w:rsidP="00BF4F5C">
      <w:pPr>
        <w:numPr>
          <w:ilvl w:val="0"/>
          <w:numId w:val="3"/>
        </w:numPr>
        <w:tabs>
          <w:tab w:val="left" w:pos="-20"/>
        </w:tabs>
        <w:spacing w:before="60" w:after="60" w:line="312" w:lineRule="auto"/>
        <w:ind w:left="0" w:firstLineChars="323" w:firstLine="840"/>
        <w:jc w:val="both"/>
        <w:rPr>
          <w:sz w:val="26"/>
          <w:szCs w:val="26"/>
          <w:lang w:val="en-US"/>
        </w:rPr>
      </w:pPr>
      <w:r w:rsidRPr="00BF4F5C">
        <w:rPr>
          <w:sz w:val="26"/>
          <w:szCs w:val="26"/>
          <w:lang w:val="en-US"/>
        </w:rPr>
        <w:t xml:space="preserve">Thông qua chương trình Đại hội. </w:t>
      </w:r>
    </w:p>
    <w:p w:rsidR="00973DF5" w:rsidRPr="00BF4F5C" w:rsidRDefault="00A251E2" w:rsidP="00BF4F5C">
      <w:pPr>
        <w:numPr>
          <w:ilvl w:val="0"/>
          <w:numId w:val="3"/>
        </w:numPr>
        <w:tabs>
          <w:tab w:val="left" w:pos="851"/>
        </w:tabs>
        <w:spacing w:before="60" w:after="60" w:line="312" w:lineRule="auto"/>
        <w:ind w:left="0" w:firstLineChars="323" w:firstLine="840"/>
        <w:jc w:val="both"/>
        <w:rPr>
          <w:sz w:val="26"/>
          <w:szCs w:val="26"/>
          <w:lang w:val="en-US"/>
        </w:rPr>
      </w:pPr>
      <w:r w:rsidRPr="00BF4F5C">
        <w:rPr>
          <w:sz w:val="26"/>
          <w:szCs w:val="26"/>
          <w:lang w:val="en-US"/>
        </w:rPr>
        <w:t>Trình bày</w:t>
      </w:r>
      <w:r w:rsidR="000E0B12" w:rsidRPr="00BF4F5C">
        <w:rPr>
          <w:sz w:val="26"/>
          <w:szCs w:val="26"/>
          <w:lang w:val="en-US"/>
        </w:rPr>
        <w:t xml:space="preserve"> báo cáo tổng kết (Khóa 1</w:t>
      </w:r>
      <w:r w:rsidR="00435DEC" w:rsidRPr="00BF4F5C">
        <w:rPr>
          <w:sz w:val="26"/>
          <w:szCs w:val="26"/>
          <w:lang w:val="en-US"/>
        </w:rPr>
        <w:t>6</w:t>
      </w:r>
      <w:r w:rsidR="009C5067" w:rsidRPr="00BF4F5C">
        <w:rPr>
          <w:sz w:val="26"/>
          <w:szCs w:val="26"/>
          <w:lang w:val="en-US"/>
        </w:rPr>
        <w:t xml:space="preserve"> không có phần này);</w:t>
      </w:r>
      <w:r w:rsidR="000E0B12" w:rsidRPr="00BF4F5C">
        <w:rPr>
          <w:sz w:val="26"/>
          <w:szCs w:val="26"/>
          <w:lang w:val="en-US"/>
        </w:rPr>
        <w:t xml:space="preserve"> báo cáo kiểm điểm BCH (Khóa 1</w:t>
      </w:r>
      <w:r w:rsidR="00435DEC" w:rsidRPr="00BF4F5C">
        <w:rPr>
          <w:sz w:val="26"/>
          <w:szCs w:val="26"/>
          <w:lang w:val="en-US"/>
        </w:rPr>
        <w:t>6</w:t>
      </w:r>
      <w:r w:rsidR="009C5067" w:rsidRPr="00BF4F5C">
        <w:rPr>
          <w:sz w:val="26"/>
          <w:szCs w:val="26"/>
          <w:lang w:val="en-US"/>
        </w:rPr>
        <w:t xml:space="preserve"> không có phần này); </w:t>
      </w:r>
      <w:r w:rsidR="0028432C" w:rsidRPr="00BF4F5C">
        <w:rPr>
          <w:sz w:val="26"/>
          <w:szCs w:val="26"/>
          <w:lang w:val="en-US"/>
        </w:rPr>
        <w:t>Trình bày</w:t>
      </w:r>
      <w:r w:rsidR="008A7115" w:rsidRPr="00BF4F5C">
        <w:rPr>
          <w:sz w:val="26"/>
          <w:szCs w:val="26"/>
          <w:lang w:val="en-US"/>
        </w:rPr>
        <w:t xml:space="preserve"> </w:t>
      </w:r>
      <w:r w:rsidR="00973DF5" w:rsidRPr="00BF4F5C">
        <w:rPr>
          <w:sz w:val="26"/>
          <w:szCs w:val="26"/>
          <w:lang w:val="en-US"/>
        </w:rPr>
        <w:t>dự thảo</w:t>
      </w:r>
      <w:r w:rsidR="008A7115" w:rsidRPr="00BF4F5C">
        <w:rPr>
          <w:sz w:val="26"/>
          <w:szCs w:val="26"/>
          <w:lang w:val="en-US"/>
        </w:rPr>
        <w:t xml:space="preserve"> phương hướng,</w:t>
      </w:r>
      <w:r w:rsidR="00973DF5" w:rsidRPr="00BF4F5C">
        <w:rPr>
          <w:sz w:val="26"/>
          <w:szCs w:val="26"/>
          <w:lang w:val="en-US"/>
        </w:rPr>
        <w:t xml:space="preserve"> chương trình hành động và</w:t>
      </w:r>
      <w:r w:rsidR="000E0B12" w:rsidRPr="00BF4F5C">
        <w:rPr>
          <w:sz w:val="26"/>
          <w:szCs w:val="26"/>
          <w:lang w:val="en-US"/>
        </w:rPr>
        <w:t xml:space="preserve"> hệ thống chỉ tiêu nhiệm kỳ 201</w:t>
      </w:r>
      <w:r w:rsidR="00435DEC" w:rsidRPr="00BF4F5C">
        <w:rPr>
          <w:sz w:val="26"/>
          <w:szCs w:val="26"/>
          <w:lang w:val="en-US"/>
        </w:rPr>
        <w:t>6 – 2017</w:t>
      </w:r>
      <w:r w:rsidR="00BE7017" w:rsidRPr="00BF4F5C">
        <w:rPr>
          <w:sz w:val="26"/>
          <w:szCs w:val="26"/>
          <w:lang w:val="en-US"/>
        </w:rPr>
        <w:t>.</w:t>
      </w:r>
    </w:p>
    <w:p w:rsidR="00973DF5" w:rsidRPr="00BF4F5C" w:rsidRDefault="00973DF5" w:rsidP="00BF4F5C">
      <w:pPr>
        <w:numPr>
          <w:ilvl w:val="0"/>
          <w:numId w:val="3"/>
        </w:numPr>
        <w:tabs>
          <w:tab w:val="left" w:pos="851"/>
        </w:tabs>
        <w:spacing w:before="60" w:after="60" w:line="312" w:lineRule="auto"/>
        <w:ind w:left="0" w:firstLineChars="323" w:firstLine="840"/>
        <w:jc w:val="both"/>
        <w:rPr>
          <w:sz w:val="26"/>
          <w:szCs w:val="26"/>
        </w:rPr>
      </w:pPr>
      <w:r w:rsidRPr="00BF4F5C">
        <w:rPr>
          <w:sz w:val="26"/>
          <w:szCs w:val="26"/>
        </w:rPr>
        <w:t>Đoàn Chủ tịch giới thiệu cơ cấu, tiêu</w:t>
      </w:r>
      <w:r w:rsidR="00BE7017" w:rsidRPr="00BF4F5C">
        <w:rPr>
          <w:sz w:val="26"/>
          <w:szCs w:val="26"/>
        </w:rPr>
        <w:t xml:space="preserve"> chuẩn, số lượng BCH mới</w:t>
      </w:r>
      <w:r w:rsidRPr="00BF4F5C">
        <w:rPr>
          <w:sz w:val="26"/>
          <w:szCs w:val="26"/>
        </w:rPr>
        <w:t xml:space="preserve">. </w:t>
      </w:r>
    </w:p>
    <w:p w:rsidR="004E4DA9" w:rsidRPr="00BF4F5C" w:rsidRDefault="004E4DA9" w:rsidP="00BF4F5C">
      <w:pPr>
        <w:numPr>
          <w:ilvl w:val="0"/>
          <w:numId w:val="3"/>
        </w:numPr>
        <w:tabs>
          <w:tab w:val="left" w:pos="851"/>
        </w:tabs>
        <w:spacing w:before="60" w:after="60" w:line="312" w:lineRule="auto"/>
        <w:ind w:left="0" w:firstLineChars="323" w:firstLine="840"/>
        <w:jc w:val="both"/>
        <w:rPr>
          <w:sz w:val="26"/>
          <w:szCs w:val="26"/>
        </w:rPr>
      </w:pPr>
      <w:r w:rsidRPr="00BF4F5C">
        <w:rPr>
          <w:sz w:val="26"/>
          <w:szCs w:val="26"/>
        </w:rPr>
        <w:t>Tiến hành đề cử, ứng cử.</w:t>
      </w:r>
    </w:p>
    <w:p w:rsidR="00973DF5" w:rsidRPr="00BF4F5C" w:rsidRDefault="00973DF5" w:rsidP="00BF4F5C">
      <w:pPr>
        <w:numPr>
          <w:ilvl w:val="0"/>
          <w:numId w:val="3"/>
        </w:numPr>
        <w:tabs>
          <w:tab w:val="left" w:pos="851"/>
        </w:tabs>
        <w:spacing w:before="60" w:after="60" w:line="312" w:lineRule="auto"/>
        <w:ind w:left="0" w:firstLineChars="323" w:firstLine="840"/>
        <w:jc w:val="both"/>
        <w:rPr>
          <w:sz w:val="26"/>
          <w:szCs w:val="26"/>
        </w:rPr>
      </w:pPr>
      <w:r w:rsidRPr="00BF4F5C">
        <w:rPr>
          <w:sz w:val="26"/>
          <w:szCs w:val="26"/>
        </w:rPr>
        <w:t>Đoàn Chủ tịch giới thiệu danh sách ƯCV.</w:t>
      </w:r>
    </w:p>
    <w:p w:rsidR="00132A39" w:rsidRPr="00BF4F5C" w:rsidRDefault="00132A39" w:rsidP="00BF4F5C">
      <w:pPr>
        <w:numPr>
          <w:ilvl w:val="0"/>
          <w:numId w:val="3"/>
        </w:numPr>
        <w:tabs>
          <w:tab w:val="left" w:pos="851"/>
        </w:tabs>
        <w:spacing w:before="60" w:after="60" w:line="312" w:lineRule="auto"/>
        <w:ind w:left="0" w:firstLineChars="323" w:firstLine="840"/>
        <w:jc w:val="both"/>
        <w:rPr>
          <w:sz w:val="26"/>
          <w:szCs w:val="26"/>
        </w:rPr>
      </w:pPr>
      <w:r w:rsidRPr="00BF4F5C">
        <w:rPr>
          <w:sz w:val="26"/>
          <w:szCs w:val="26"/>
        </w:rPr>
        <w:t>Bầu ban kiểm phiếu (biểu quyết bằng cách giơ tay).</w:t>
      </w:r>
    </w:p>
    <w:p w:rsidR="00973DF5" w:rsidRPr="00BF4F5C" w:rsidRDefault="00973DF5" w:rsidP="00BF4F5C">
      <w:pPr>
        <w:numPr>
          <w:ilvl w:val="0"/>
          <w:numId w:val="3"/>
        </w:numPr>
        <w:tabs>
          <w:tab w:val="left" w:pos="709"/>
          <w:tab w:val="left" w:pos="851"/>
        </w:tabs>
        <w:spacing w:before="60" w:after="60" w:line="312" w:lineRule="auto"/>
        <w:ind w:left="0" w:firstLineChars="323" w:firstLine="840"/>
        <w:jc w:val="both"/>
        <w:rPr>
          <w:sz w:val="26"/>
          <w:szCs w:val="26"/>
        </w:rPr>
      </w:pPr>
      <w:r w:rsidRPr="00BF4F5C">
        <w:rPr>
          <w:sz w:val="26"/>
          <w:szCs w:val="26"/>
        </w:rPr>
        <w:t xml:space="preserve">Ban </w:t>
      </w:r>
      <w:r w:rsidR="000E0B12" w:rsidRPr="00BF4F5C">
        <w:rPr>
          <w:sz w:val="26"/>
          <w:szCs w:val="26"/>
        </w:rPr>
        <w:t>chấp hành Chi Đoàn nhiệm kỳ 201</w:t>
      </w:r>
      <w:r w:rsidR="00435DEC" w:rsidRPr="00BF4F5C">
        <w:rPr>
          <w:sz w:val="26"/>
          <w:szCs w:val="26"/>
          <w:lang w:val="en-US"/>
        </w:rPr>
        <w:t>6</w:t>
      </w:r>
      <w:r w:rsidR="000E0B12" w:rsidRPr="00BF4F5C">
        <w:rPr>
          <w:sz w:val="26"/>
          <w:szCs w:val="26"/>
        </w:rPr>
        <w:t xml:space="preserve"> – 201</w:t>
      </w:r>
      <w:r w:rsidR="00435DEC" w:rsidRPr="00BF4F5C">
        <w:rPr>
          <w:sz w:val="26"/>
          <w:szCs w:val="26"/>
          <w:lang w:val="en-US"/>
        </w:rPr>
        <w:t>7</w:t>
      </w:r>
      <w:r w:rsidRPr="00BF4F5C">
        <w:rPr>
          <w:sz w:val="26"/>
          <w:szCs w:val="26"/>
        </w:rPr>
        <w:t xml:space="preserve"> (hoặc BCH lâm thời) tuyên bố mãn nhiệm.</w:t>
      </w:r>
    </w:p>
    <w:p w:rsidR="00973DF5" w:rsidRPr="00BF4F5C" w:rsidRDefault="00973DF5" w:rsidP="00BF4F5C">
      <w:pPr>
        <w:numPr>
          <w:ilvl w:val="0"/>
          <w:numId w:val="3"/>
        </w:numPr>
        <w:tabs>
          <w:tab w:val="left" w:pos="851"/>
        </w:tabs>
        <w:spacing w:before="60" w:after="60" w:line="312" w:lineRule="auto"/>
        <w:ind w:left="0" w:firstLineChars="323" w:firstLine="840"/>
        <w:jc w:val="both"/>
        <w:rPr>
          <w:sz w:val="26"/>
          <w:szCs w:val="26"/>
        </w:rPr>
      </w:pPr>
      <w:r w:rsidRPr="00BF4F5C">
        <w:rPr>
          <w:sz w:val="26"/>
          <w:szCs w:val="26"/>
        </w:rPr>
        <w:t>Ban kiểm phiếu tiến hành công bố thể lệ bầu cử</w:t>
      </w:r>
      <w:r w:rsidR="006808FB" w:rsidRPr="00BF4F5C">
        <w:rPr>
          <w:sz w:val="26"/>
          <w:szCs w:val="26"/>
        </w:rPr>
        <w:t xml:space="preserve"> BCH mới</w:t>
      </w:r>
      <w:r w:rsidRPr="00BF4F5C">
        <w:rPr>
          <w:sz w:val="26"/>
          <w:szCs w:val="26"/>
        </w:rPr>
        <w:t>, phát, thu và kiểm phiếu, đọc biên bản kiểm phiếu. (</w:t>
      </w:r>
      <w:r w:rsidRPr="00BF4F5C">
        <w:rPr>
          <w:i/>
          <w:sz w:val="26"/>
          <w:szCs w:val="26"/>
        </w:rPr>
        <w:t>Trong thời gian kiểm phiếu có thể tổ chức các tiết mục văn nghệ hoặc sinh hoạt tập thể</w:t>
      </w:r>
      <w:r w:rsidR="00A251E2" w:rsidRPr="00BF4F5C">
        <w:rPr>
          <w:i/>
          <w:sz w:val="26"/>
          <w:szCs w:val="26"/>
          <w:lang w:val="en-US"/>
        </w:rPr>
        <w:t xml:space="preserve"> hoặc tổ chức thảo luận, góp ý văn kiện Đại hội</w:t>
      </w:r>
      <w:r w:rsidRPr="00BF4F5C">
        <w:rPr>
          <w:sz w:val="26"/>
          <w:szCs w:val="26"/>
        </w:rPr>
        <w:t>).</w:t>
      </w:r>
    </w:p>
    <w:p w:rsidR="006808FB" w:rsidRPr="00BF4F5C" w:rsidRDefault="006808FB" w:rsidP="00BF4F5C">
      <w:pPr>
        <w:numPr>
          <w:ilvl w:val="0"/>
          <w:numId w:val="3"/>
        </w:numPr>
        <w:tabs>
          <w:tab w:val="left" w:pos="851"/>
        </w:tabs>
        <w:spacing w:before="60" w:after="60" w:line="312" w:lineRule="auto"/>
        <w:ind w:left="0" w:firstLineChars="323" w:firstLine="840"/>
        <w:jc w:val="both"/>
        <w:rPr>
          <w:sz w:val="26"/>
          <w:szCs w:val="26"/>
        </w:rPr>
      </w:pPr>
      <w:r w:rsidRPr="00BF4F5C">
        <w:rPr>
          <w:sz w:val="26"/>
          <w:szCs w:val="26"/>
        </w:rPr>
        <w:t>Ban Chấp hành mới ra mắt Đại hội.</w:t>
      </w:r>
    </w:p>
    <w:p w:rsidR="00435DEC" w:rsidRPr="00BF4F5C" w:rsidRDefault="006808FB" w:rsidP="00BF4F5C">
      <w:pPr>
        <w:numPr>
          <w:ilvl w:val="0"/>
          <w:numId w:val="3"/>
        </w:numPr>
        <w:tabs>
          <w:tab w:val="left" w:pos="851"/>
        </w:tabs>
        <w:spacing w:before="60" w:after="60" w:line="312" w:lineRule="auto"/>
        <w:ind w:left="0" w:firstLineChars="323" w:firstLine="840"/>
        <w:jc w:val="both"/>
        <w:rPr>
          <w:sz w:val="26"/>
          <w:szCs w:val="26"/>
        </w:rPr>
      </w:pPr>
      <w:r w:rsidRPr="00BF4F5C">
        <w:rPr>
          <w:sz w:val="26"/>
          <w:szCs w:val="26"/>
        </w:rPr>
        <w:t xml:space="preserve">Đoàn Chủ tịch giới thiệu cơ cấu, tiêu chuẩn, số lượng đại biểu tham </w:t>
      </w:r>
      <w:r w:rsidR="00402AE5" w:rsidRPr="00BF4F5C">
        <w:rPr>
          <w:sz w:val="26"/>
          <w:szCs w:val="26"/>
        </w:rPr>
        <w:t xml:space="preserve">dự </w:t>
      </w:r>
      <w:r w:rsidR="00402AE5" w:rsidRPr="00BF4F5C">
        <w:rPr>
          <w:sz w:val="26"/>
          <w:szCs w:val="26"/>
          <w:lang w:val="en-US"/>
        </w:rPr>
        <w:t>Hội nghị</w:t>
      </w:r>
      <w:r w:rsidR="00435DEC" w:rsidRPr="00BF4F5C">
        <w:rPr>
          <w:sz w:val="26"/>
          <w:szCs w:val="26"/>
        </w:rPr>
        <w:t xml:space="preserve"> Đoàn khoa nhiệm kỳ 201</w:t>
      </w:r>
      <w:r w:rsidR="00435DEC" w:rsidRPr="00BF4F5C">
        <w:rPr>
          <w:sz w:val="26"/>
          <w:szCs w:val="26"/>
          <w:lang w:val="en-US"/>
        </w:rPr>
        <w:t>7</w:t>
      </w:r>
      <w:r w:rsidR="00651648" w:rsidRPr="00BF4F5C">
        <w:rPr>
          <w:sz w:val="26"/>
          <w:szCs w:val="26"/>
        </w:rPr>
        <w:t>-</w:t>
      </w:r>
      <w:r w:rsidR="00421B87" w:rsidRPr="00BF4F5C">
        <w:rPr>
          <w:sz w:val="26"/>
          <w:szCs w:val="26"/>
          <w:lang w:val="en-US"/>
        </w:rPr>
        <w:t>2019</w:t>
      </w:r>
      <w:r w:rsidR="00435DEC" w:rsidRPr="00BF4F5C">
        <w:rPr>
          <w:sz w:val="26"/>
          <w:szCs w:val="26"/>
          <w:lang w:val="en-US"/>
        </w:rPr>
        <w:t>.</w:t>
      </w:r>
    </w:p>
    <w:p w:rsidR="006808FB" w:rsidRPr="00BF4F5C" w:rsidRDefault="006808FB" w:rsidP="00BF4F5C">
      <w:pPr>
        <w:numPr>
          <w:ilvl w:val="0"/>
          <w:numId w:val="3"/>
        </w:numPr>
        <w:tabs>
          <w:tab w:val="left" w:pos="851"/>
        </w:tabs>
        <w:spacing w:before="60" w:after="60" w:line="312" w:lineRule="auto"/>
        <w:ind w:left="0" w:firstLineChars="323" w:firstLine="840"/>
        <w:jc w:val="both"/>
        <w:rPr>
          <w:sz w:val="26"/>
          <w:szCs w:val="26"/>
        </w:rPr>
      </w:pPr>
      <w:r w:rsidRPr="00BF4F5C">
        <w:rPr>
          <w:sz w:val="26"/>
          <w:szCs w:val="26"/>
        </w:rPr>
        <w:t>Ban kiểm phiếu tiến hành công bố thể lệ bầu cử đại biểu</w:t>
      </w:r>
      <w:r w:rsidR="003E4FE9" w:rsidRPr="00BF4F5C">
        <w:rPr>
          <w:sz w:val="26"/>
          <w:szCs w:val="26"/>
        </w:rPr>
        <w:t xml:space="preserve"> chính thức, đại biểu dự khuyết</w:t>
      </w:r>
      <w:r w:rsidR="00402AE5" w:rsidRPr="00BF4F5C">
        <w:rPr>
          <w:sz w:val="26"/>
          <w:szCs w:val="26"/>
        </w:rPr>
        <w:t xml:space="preserve"> dự </w:t>
      </w:r>
      <w:r w:rsidR="00402AE5" w:rsidRPr="00BF4F5C">
        <w:rPr>
          <w:sz w:val="26"/>
          <w:szCs w:val="26"/>
          <w:lang w:val="en-US"/>
        </w:rPr>
        <w:t>Hội nghị</w:t>
      </w:r>
      <w:r w:rsidR="00976F3D" w:rsidRPr="00BF4F5C">
        <w:rPr>
          <w:sz w:val="26"/>
          <w:szCs w:val="26"/>
        </w:rPr>
        <w:t xml:space="preserve"> Đoàn khoa n</w:t>
      </w:r>
      <w:r w:rsidR="00435DEC" w:rsidRPr="00BF4F5C">
        <w:rPr>
          <w:sz w:val="26"/>
          <w:szCs w:val="26"/>
        </w:rPr>
        <w:t>hiệm kỳ 201</w:t>
      </w:r>
      <w:r w:rsidR="00435DEC" w:rsidRPr="00BF4F5C">
        <w:rPr>
          <w:sz w:val="26"/>
          <w:szCs w:val="26"/>
          <w:lang w:val="en-US"/>
        </w:rPr>
        <w:t>7</w:t>
      </w:r>
      <w:r w:rsidR="00651648" w:rsidRPr="00BF4F5C">
        <w:rPr>
          <w:sz w:val="26"/>
          <w:szCs w:val="26"/>
        </w:rPr>
        <w:t>-</w:t>
      </w:r>
      <w:r w:rsidR="00421B87" w:rsidRPr="00BF4F5C">
        <w:rPr>
          <w:sz w:val="26"/>
          <w:szCs w:val="26"/>
          <w:lang w:val="en-US"/>
        </w:rPr>
        <w:t>2019</w:t>
      </w:r>
      <w:r w:rsidRPr="00BF4F5C">
        <w:rPr>
          <w:sz w:val="26"/>
          <w:szCs w:val="26"/>
        </w:rPr>
        <w:t>, phát, thu và kiểm phiếu, đọc biên bản kiểm phiếu.</w:t>
      </w:r>
    </w:p>
    <w:p w:rsidR="006808FB" w:rsidRPr="00BF4F5C" w:rsidRDefault="006808FB" w:rsidP="00BF4F5C">
      <w:pPr>
        <w:numPr>
          <w:ilvl w:val="0"/>
          <w:numId w:val="3"/>
        </w:numPr>
        <w:tabs>
          <w:tab w:val="left" w:pos="851"/>
        </w:tabs>
        <w:spacing w:before="60" w:after="60" w:line="312" w:lineRule="auto"/>
        <w:ind w:left="0" w:firstLineChars="323" w:firstLine="840"/>
        <w:jc w:val="both"/>
        <w:rPr>
          <w:sz w:val="26"/>
          <w:szCs w:val="26"/>
        </w:rPr>
      </w:pPr>
      <w:r w:rsidRPr="00BF4F5C">
        <w:rPr>
          <w:sz w:val="26"/>
          <w:szCs w:val="26"/>
        </w:rPr>
        <w:t>Các đạ</w:t>
      </w:r>
      <w:r w:rsidR="00435DEC" w:rsidRPr="00BF4F5C">
        <w:rPr>
          <w:sz w:val="26"/>
          <w:szCs w:val="26"/>
        </w:rPr>
        <w:t>i biểu ra mắt Đại hội</w:t>
      </w:r>
      <w:r w:rsidR="00435DEC" w:rsidRPr="00BF4F5C">
        <w:rPr>
          <w:sz w:val="26"/>
          <w:szCs w:val="26"/>
          <w:lang w:val="en-US"/>
        </w:rPr>
        <w:t>.</w:t>
      </w:r>
    </w:p>
    <w:p w:rsidR="00973DF5" w:rsidRPr="00BF4F5C" w:rsidRDefault="00973DF5" w:rsidP="00BF4F5C">
      <w:pPr>
        <w:numPr>
          <w:ilvl w:val="0"/>
          <w:numId w:val="3"/>
        </w:numPr>
        <w:tabs>
          <w:tab w:val="left" w:pos="-20"/>
        </w:tabs>
        <w:spacing w:before="60" w:after="60" w:line="312" w:lineRule="auto"/>
        <w:ind w:left="0" w:firstLineChars="323" w:firstLine="840"/>
        <w:jc w:val="both"/>
        <w:rPr>
          <w:i/>
          <w:sz w:val="26"/>
          <w:szCs w:val="26"/>
        </w:rPr>
      </w:pPr>
      <w:r w:rsidRPr="00BF4F5C">
        <w:rPr>
          <w:sz w:val="26"/>
          <w:szCs w:val="26"/>
        </w:rPr>
        <w:lastRenderedPageBreak/>
        <w:t xml:space="preserve">Mời </w:t>
      </w:r>
      <w:r w:rsidR="006808FB" w:rsidRPr="00BF4F5C">
        <w:rPr>
          <w:sz w:val="26"/>
          <w:szCs w:val="26"/>
        </w:rPr>
        <w:t>khách mời, đ</w:t>
      </w:r>
      <w:r w:rsidRPr="00BF4F5C">
        <w:rPr>
          <w:sz w:val="26"/>
          <w:szCs w:val="26"/>
        </w:rPr>
        <w:t>ại biểu tham dự Đại hội phát biểu, góp ý (</w:t>
      </w:r>
      <w:r w:rsidRPr="00BF4F5C">
        <w:rPr>
          <w:i/>
          <w:sz w:val="26"/>
          <w:szCs w:val="26"/>
        </w:rPr>
        <w:t>có thể trước khi công bố kết quả bầu cử).</w:t>
      </w:r>
    </w:p>
    <w:p w:rsidR="00973DF5" w:rsidRPr="00BF4F5C" w:rsidRDefault="009C5067" w:rsidP="00BF4F5C">
      <w:pPr>
        <w:numPr>
          <w:ilvl w:val="0"/>
          <w:numId w:val="3"/>
        </w:numPr>
        <w:tabs>
          <w:tab w:val="left" w:pos="-20"/>
        </w:tabs>
        <w:spacing w:before="60" w:after="60" w:line="312" w:lineRule="auto"/>
        <w:ind w:left="0" w:firstLineChars="323" w:firstLine="840"/>
        <w:jc w:val="both"/>
        <w:rPr>
          <w:sz w:val="26"/>
          <w:szCs w:val="26"/>
        </w:rPr>
      </w:pPr>
      <w:r w:rsidRPr="00BF4F5C">
        <w:rPr>
          <w:sz w:val="26"/>
          <w:szCs w:val="26"/>
        </w:rPr>
        <w:t xml:space="preserve">Thông qua </w:t>
      </w:r>
      <w:r w:rsidR="009E02AF" w:rsidRPr="00BF4F5C">
        <w:rPr>
          <w:sz w:val="26"/>
          <w:szCs w:val="26"/>
        </w:rPr>
        <w:t>Nghị quyết</w:t>
      </w:r>
      <w:r w:rsidR="003E4FE9" w:rsidRPr="00BF4F5C">
        <w:rPr>
          <w:sz w:val="26"/>
          <w:szCs w:val="26"/>
        </w:rPr>
        <w:t xml:space="preserve"> Đ</w:t>
      </w:r>
      <w:r w:rsidR="00973DF5" w:rsidRPr="00BF4F5C">
        <w:rPr>
          <w:sz w:val="26"/>
          <w:szCs w:val="26"/>
        </w:rPr>
        <w:t>ại hội</w:t>
      </w:r>
      <w:r w:rsidR="003E4FE9" w:rsidRPr="00BF4F5C">
        <w:rPr>
          <w:sz w:val="26"/>
          <w:szCs w:val="26"/>
        </w:rPr>
        <w:t xml:space="preserve"> (đọc biên bản đại hội)</w:t>
      </w:r>
      <w:r w:rsidR="00973DF5" w:rsidRPr="00BF4F5C">
        <w:rPr>
          <w:sz w:val="26"/>
          <w:szCs w:val="26"/>
        </w:rPr>
        <w:t>.</w:t>
      </w:r>
    </w:p>
    <w:p w:rsidR="00CB233E" w:rsidRPr="00BF4F5C" w:rsidRDefault="00973DF5" w:rsidP="00BF4F5C">
      <w:pPr>
        <w:numPr>
          <w:ilvl w:val="0"/>
          <w:numId w:val="3"/>
        </w:numPr>
        <w:tabs>
          <w:tab w:val="left" w:pos="-20"/>
        </w:tabs>
        <w:spacing w:before="60" w:after="60" w:line="312" w:lineRule="auto"/>
        <w:ind w:left="0" w:firstLineChars="323" w:firstLine="840"/>
        <w:jc w:val="both"/>
        <w:rPr>
          <w:sz w:val="26"/>
          <w:szCs w:val="26"/>
        </w:rPr>
      </w:pPr>
      <w:r w:rsidRPr="00BF4F5C">
        <w:rPr>
          <w:sz w:val="26"/>
          <w:szCs w:val="26"/>
        </w:rPr>
        <w:t>Chào cờ, bế mạc Đại hội (Không hát Quốc ca, Đoàn ca).</w:t>
      </w:r>
    </w:p>
    <w:p w:rsidR="00CB233E" w:rsidRPr="00BF4F5C" w:rsidRDefault="00CB233E" w:rsidP="00BF4F5C">
      <w:pPr>
        <w:numPr>
          <w:ilvl w:val="0"/>
          <w:numId w:val="15"/>
        </w:numPr>
        <w:spacing w:before="60" w:after="60" w:line="312" w:lineRule="auto"/>
        <w:jc w:val="both"/>
        <w:rPr>
          <w:b/>
          <w:sz w:val="26"/>
          <w:szCs w:val="26"/>
        </w:rPr>
      </w:pPr>
      <w:r w:rsidRPr="00BF4F5C">
        <w:rPr>
          <w:b/>
          <w:sz w:val="26"/>
          <w:szCs w:val="26"/>
        </w:rPr>
        <w:t>Về công tác văn bản :</w:t>
      </w:r>
    </w:p>
    <w:p w:rsidR="009A154F" w:rsidRPr="00BF4F5C" w:rsidRDefault="009A154F" w:rsidP="00BF4F5C">
      <w:pPr>
        <w:spacing w:before="60" w:after="60" w:line="312" w:lineRule="auto"/>
        <w:ind w:firstLineChars="323" w:firstLine="843"/>
        <w:jc w:val="both"/>
        <w:rPr>
          <w:b/>
          <w:i/>
          <w:sz w:val="26"/>
          <w:szCs w:val="26"/>
          <w:lang w:val="en-US"/>
        </w:rPr>
      </w:pPr>
      <w:r w:rsidRPr="00BF4F5C">
        <w:rPr>
          <w:b/>
          <w:i/>
          <w:sz w:val="26"/>
          <w:szCs w:val="26"/>
          <w:lang w:val="en-US"/>
        </w:rPr>
        <w:t>4.1. Trước Đại hội:</w:t>
      </w:r>
    </w:p>
    <w:p w:rsidR="009A154F" w:rsidRPr="00BF4F5C" w:rsidRDefault="009A154F" w:rsidP="00BF4F5C">
      <w:pPr>
        <w:pStyle w:val="doanvan"/>
      </w:pPr>
      <w:r w:rsidRPr="00BF4F5C">
        <w:t>Đoàn khoa phải hướng dẫn, thông qua các văn bản sau:</w:t>
      </w:r>
    </w:p>
    <w:p w:rsidR="009A154F" w:rsidRPr="00BF4F5C" w:rsidRDefault="009A154F" w:rsidP="00BF4F5C">
      <w:pPr>
        <w:numPr>
          <w:ilvl w:val="0"/>
          <w:numId w:val="1"/>
        </w:numPr>
        <w:tabs>
          <w:tab w:val="left" w:pos="900"/>
        </w:tabs>
        <w:spacing w:before="60" w:after="60" w:line="312" w:lineRule="auto"/>
        <w:ind w:left="0" w:firstLineChars="323" w:firstLine="840"/>
        <w:jc w:val="both"/>
        <w:rPr>
          <w:sz w:val="26"/>
          <w:szCs w:val="26"/>
        </w:rPr>
      </w:pPr>
      <w:r w:rsidRPr="00BF4F5C">
        <w:rPr>
          <w:sz w:val="26"/>
          <w:szCs w:val="26"/>
        </w:rPr>
        <w:t>Báo cáo tổng kết công tác Đoàn và phong trào thanh niên năm học 201</w:t>
      </w:r>
      <w:r w:rsidRPr="00BF4F5C">
        <w:rPr>
          <w:sz w:val="26"/>
          <w:szCs w:val="26"/>
          <w:lang w:val="en-US"/>
        </w:rPr>
        <w:t>5</w:t>
      </w:r>
      <w:r w:rsidRPr="00BF4F5C">
        <w:rPr>
          <w:sz w:val="26"/>
          <w:szCs w:val="26"/>
        </w:rPr>
        <w:t xml:space="preserve"> – 201</w:t>
      </w:r>
      <w:r w:rsidRPr="00BF4F5C">
        <w:rPr>
          <w:sz w:val="26"/>
          <w:szCs w:val="26"/>
          <w:lang w:val="en-US"/>
        </w:rPr>
        <w:t>6</w:t>
      </w:r>
      <w:r w:rsidRPr="00BF4F5C">
        <w:rPr>
          <w:sz w:val="26"/>
          <w:szCs w:val="26"/>
        </w:rPr>
        <w:t xml:space="preserve"> </w:t>
      </w:r>
      <w:r w:rsidRPr="00BF4F5C">
        <w:rPr>
          <w:i/>
          <w:sz w:val="26"/>
          <w:szCs w:val="26"/>
        </w:rPr>
        <w:t>(trừ Chi đoàn khóa 1</w:t>
      </w:r>
      <w:r w:rsidRPr="00BF4F5C">
        <w:rPr>
          <w:i/>
          <w:sz w:val="26"/>
          <w:szCs w:val="26"/>
          <w:lang w:val="en-US"/>
        </w:rPr>
        <w:t>6</w:t>
      </w:r>
      <w:r w:rsidRPr="00BF4F5C">
        <w:rPr>
          <w:i/>
          <w:sz w:val="26"/>
          <w:szCs w:val="26"/>
        </w:rPr>
        <w:t>).</w:t>
      </w:r>
    </w:p>
    <w:p w:rsidR="009A154F" w:rsidRPr="00BF4F5C" w:rsidRDefault="009A154F" w:rsidP="00BF4F5C">
      <w:pPr>
        <w:numPr>
          <w:ilvl w:val="0"/>
          <w:numId w:val="1"/>
        </w:numPr>
        <w:tabs>
          <w:tab w:val="left" w:pos="900"/>
        </w:tabs>
        <w:spacing w:before="60" w:after="60" w:line="312" w:lineRule="auto"/>
        <w:ind w:left="0" w:firstLineChars="323" w:firstLine="840"/>
        <w:jc w:val="both"/>
        <w:rPr>
          <w:sz w:val="26"/>
          <w:szCs w:val="26"/>
        </w:rPr>
      </w:pPr>
      <w:r w:rsidRPr="00BF4F5C">
        <w:rPr>
          <w:sz w:val="26"/>
          <w:szCs w:val="26"/>
        </w:rPr>
        <w:t>Phương hướng công tác Đoàn và phong trào thanh niên, chương trình hành động cụ thể, hệ thống chỉ tiêu năm học 201</w:t>
      </w:r>
      <w:r w:rsidRPr="00BF4F5C">
        <w:rPr>
          <w:sz w:val="26"/>
          <w:szCs w:val="26"/>
          <w:lang w:val="en-US"/>
        </w:rPr>
        <w:t>6</w:t>
      </w:r>
      <w:r w:rsidRPr="00BF4F5C">
        <w:rPr>
          <w:sz w:val="26"/>
          <w:szCs w:val="26"/>
        </w:rPr>
        <w:t xml:space="preserve"> – 201</w:t>
      </w:r>
      <w:r w:rsidRPr="00BF4F5C">
        <w:rPr>
          <w:sz w:val="26"/>
          <w:szCs w:val="26"/>
          <w:lang w:val="en-US"/>
        </w:rPr>
        <w:t>7</w:t>
      </w:r>
      <w:r w:rsidRPr="00BF4F5C">
        <w:rPr>
          <w:sz w:val="26"/>
          <w:szCs w:val="26"/>
        </w:rPr>
        <w:t>.</w:t>
      </w:r>
    </w:p>
    <w:p w:rsidR="009A154F" w:rsidRPr="00BF4F5C" w:rsidRDefault="009A154F" w:rsidP="00BF4F5C">
      <w:pPr>
        <w:numPr>
          <w:ilvl w:val="0"/>
          <w:numId w:val="1"/>
        </w:numPr>
        <w:tabs>
          <w:tab w:val="left" w:pos="900"/>
        </w:tabs>
        <w:spacing w:before="60" w:after="60" w:line="312" w:lineRule="auto"/>
        <w:ind w:left="0" w:firstLineChars="323" w:firstLine="840"/>
        <w:jc w:val="both"/>
        <w:rPr>
          <w:sz w:val="26"/>
          <w:szCs w:val="26"/>
        </w:rPr>
      </w:pPr>
      <w:r w:rsidRPr="00BF4F5C">
        <w:rPr>
          <w:sz w:val="26"/>
          <w:szCs w:val="26"/>
          <w:lang w:val="en-US"/>
        </w:rPr>
        <w:t>Đề án nhân sự nhiệm kì mới;</w:t>
      </w:r>
    </w:p>
    <w:p w:rsidR="009A154F" w:rsidRPr="00BF4F5C" w:rsidRDefault="009A154F" w:rsidP="00BF4F5C">
      <w:pPr>
        <w:numPr>
          <w:ilvl w:val="0"/>
          <w:numId w:val="1"/>
        </w:numPr>
        <w:tabs>
          <w:tab w:val="left" w:pos="900"/>
        </w:tabs>
        <w:spacing w:before="60" w:after="60" w:line="312" w:lineRule="auto"/>
        <w:ind w:left="0" w:firstLineChars="323" w:firstLine="840"/>
        <w:jc w:val="both"/>
        <w:rPr>
          <w:sz w:val="26"/>
          <w:szCs w:val="26"/>
        </w:rPr>
      </w:pPr>
      <w:r w:rsidRPr="00BF4F5C">
        <w:rPr>
          <w:sz w:val="26"/>
          <w:szCs w:val="26"/>
          <w:lang w:val="en-US"/>
        </w:rPr>
        <w:t>Danh sách trích ngang của BCH chi đoàn;</w:t>
      </w:r>
    </w:p>
    <w:p w:rsidR="009A154F" w:rsidRPr="00BF4F5C" w:rsidRDefault="009A154F" w:rsidP="00BF4F5C">
      <w:pPr>
        <w:numPr>
          <w:ilvl w:val="0"/>
          <w:numId w:val="1"/>
        </w:numPr>
        <w:tabs>
          <w:tab w:val="left" w:pos="900"/>
        </w:tabs>
        <w:spacing w:before="60" w:after="60" w:line="312" w:lineRule="auto"/>
        <w:ind w:left="0" w:firstLineChars="323" w:firstLine="840"/>
        <w:jc w:val="both"/>
        <w:rPr>
          <w:sz w:val="26"/>
          <w:szCs w:val="26"/>
        </w:rPr>
      </w:pPr>
      <w:r w:rsidRPr="00BF4F5C">
        <w:rPr>
          <w:sz w:val="26"/>
          <w:szCs w:val="26"/>
          <w:lang w:val="en-US"/>
        </w:rPr>
        <w:t>Các mẫu phiếu bầu (Bầu BCH nhiệm kì mới, bầu Đại biểu dự Đại hội Đoàn khoa nhiệm kì 2017-2019).</w:t>
      </w:r>
    </w:p>
    <w:p w:rsidR="009A154F" w:rsidRPr="00BF4F5C" w:rsidRDefault="009A154F" w:rsidP="00BF4F5C">
      <w:pPr>
        <w:spacing w:before="60" w:after="60" w:line="312" w:lineRule="auto"/>
        <w:ind w:firstLineChars="323" w:firstLine="843"/>
        <w:jc w:val="both"/>
        <w:rPr>
          <w:b/>
          <w:i/>
          <w:sz w:val="26"/>
          <w:szCs w:val="26"/>
          <w:lang w:val="en-US"/>
        </w:rPr>
      </w:pPr>
      <w:r w:rsidRPr="00BF4F5C">
        <w:rPr>
          <w:b/>
          <w:i/>
          <w:sz w:val="26"/>
          <w:szCs w:val="26"/>
          <w:lang w:val="en-US"/>
        </w:rPr>
        <w:t>4.2. Sau Đại hội:</w:t>
      </w:r>
    </w:p>
    <w:p w:rsidR="00CB233E" w:rsidRPr="00BF4F5C" w:rsidRDefault="00CB233E" w:rsidP="00BF4F5C">
      <w:pPr>
        <w:pStyle w:val="doanvan"/>
      </w:pPr>
      <w:r w:rsidRPr="00BF4F5C">
        <w:t>Sau khi Đại hội</w:t>
      </w:r>
      <w:r w:rsidR="003E4FE9" w:rsidRPr="00BF4F5C">
        <w:t xml:space="preserve"> </w:t>
      </w:r>
      <w:r w:rsidRPr="00BF4F5C">
        <w:t xml:space="preserve">kết thúc, BCH các Chi Đoàn mới nhanh chóng hoàn thành và gửi về Văn phòng Đoàn </w:t>
      </w:r>
      <w:r w:rsidR="00A10DA7" w:rsidRPr="00BF4F5C">
        <w:t xml:space="preserve">Khoa </w:t>
      </w:r>
      <w:r w:rsidRPr="00BF4F5C">
        <w:t>hồ sơ chuẩn y kết quả Đại hội</w:t>
      </w:r>
      <w:r w:rsidR="003E4FE9" w:rsidRPr="00BF4F5C">
        <w:t xml:space="preserve">, </w:t>
      </w:r>
      <w:r w:rsidRPr="00BF4F5C">
        <w:t>bao gồm các loại văn bản, giấy tờ sau :</w:t>
      </w:r>
    </w:p>
    <w:p w:rsidR="009A154F" w:rsidRPr="00BF4F5C" w:rsidRDefault="009A154F" w:rsidP="00BF4F5C">
      <w:pPr>
        <w:numPr>
          <w:ilvl w:val="0"/>
          <w:numId w:val="16"/>
        </w:numPr>
        <w:tabs>
          <w:tab w:val="clear" w:pos="1260"/>
          <w:tab w:val="num" w:pos="0"/>
          <w:tab w:val="left" w:pos="900"/>
        </w:tabs>
        <w:spacing w:before="60" w:after="60" w:line="312" w:lineRule="auto"/>
        <w:ind w:left="0" w:firstLine="900"/>
        <w:jc w:val="both"/>
        <w:rPr>
          <w:sz w:val="26"/>
          <w:szCs w:val="26"/>
        </w:rPr>
      </w:pPr>
      <w:r w:rsidRPr="00BF4F5C">
        <w:rPr>
          <w:sz w:val="26"/>
          <w:szCs w:val="26"/>
        </w:rPr>
        <w:t>Báo cáo tổng kết công tác Đoàn và phong trào thanh niên năm học 201</w:t>
      </w:r>
      <w:r w:rsidRPr="00BF4F5C">
        <w:rPr>
          <w:sz w:val="26"/>
          <w:szCs w:val="26"/>
          <w:lang w:val="en-US"/>
        </w:rPr>
        <w:t>5</w:t>
      </w:r>
      <w:r w:rsidRPr="00BF4F5C">
        <w:rPr>
          <w:sz w:val="26"/>
          <w:szCs w:val="26"/>
        </w:rPr>
        <w:t xml:space="preserve"> – 201</w:t>
      </w:r>
      <w:r w:rsidRPr="00BF4F5C">
        <w:rPr>
          <w:sz w:val="26"/>
          <w:szCs w:val="26"/>
          <w:lang w:val="en-US"/>
        </w:rPr>
        <w:t>6</w:t>
      </w:r>
      <w:r w:rsidRPr="00BF4F5C">
        <w:rPr>
          <w:sz w:val="26"/>
          <w:szCs w:val="26"/>
        </w:rPr>
        <w:t xml:space="preserve"> </w:t>
      </w:r>
      <w:r w:rsidRPr="00BF4F5C">
        <w:rPr>
          <w:i/>
          <w:sz w:val="26"/>
          <w:szCs w:val="26"/>
        </w:rPr>
        <w:t>(trừ Chi đoàn khóa 1</w:t>
      </w:r>
      <w:r w:rsidRPr="00BF4F5C">
        <w:rPr>
          <w:i/>
          <w:sz w:val="26"/>
          <w:szCs w:val="26"/>
          <w:lang w:val="en-US"/>
        </w:rPr>
        <w:t>6</w:t>
      </w:r>
      <w:r w:rsidRPr="00BF4F5C">
        <w:rPr>
          <w:i/>
          <w:sz w:val="26"/>
          <w:szCs w:val="26"/>
        </w:rPr>
        <w:t>).</w:t>
      </w:r>
    </w:p>
    <w:p w:rsidR="009A154F" w:rsidRPr="00BF4F5C" w:rsidRDefault="009A154F" w:rsidP="00BF4F5C">
      <w:pPr>
        <w:numPr>
          <w:ilvl w:val="0"/>
          <w:numId w:val="16"/>
        </w:numPr>
        <w:tabs>
          <w:tab w:val="left" w:pos="900"/>
        </w:tabs>
        <w:spacing w:before="60" w:after="60" w:line="312" w:lineRule="auto"/>
        <w:ind w:left="0" w:firstLineChars="323" w:firstLine="840"/>
        <w:jc w:val="both"/>
        <w:rPr>
          <w:sz w:val="26"/>
          <w:szCs w:val="26"/>
        </w:rPr>
      </w:pPr>
      <w:r w:rsidRPr="00BF4F5C">
        <w:rPr>
          <w:sz w:val="26"/>
          <w:szCs w:val="26"/>
        </w:rPr>
        <w:t>Phương hướng công tác Đoàn và phong trào thanh niên, chương trình hành động cụ thể, hệ thống chỉ tiêu năm học 201</w:t>
      </w:r>
      <w:r w:rsidRPr="00BF4F5C">
        <w:rPr>
          <w:sz w:val="26"/>
          <w:szCs w:val="26"/>
          <w:lang w:val="en-US"/>
        </w:rPr>
        <w:t>6</w:t>
      </w:r>
      <w:r w:rsidRPr="00BF4F5C">
        <w:rPr>
          <w:sz w:val="26"/>
          <w:szCs w:val="26"/>
        </w:rPr>
        <w:t xml:space="preserve"> – 201</w:t>
      </w:r>
      <w:r w:rsidRPr="00BF4F5C">
        <w:rPr>
          <w:sz w:val="26"/>
          <w:szCs w:val="26"/>
          <w:lang w:val="en-US"/>
        </w:rPr>
        <w:t>7</w:t>
      </w:r>
      <w:r w:rsidRPr="00BF4F5C">
        <w:rPr>
          <w:sz w:val="26"/>
          <w:szCs w:val="26"/>
        </w:rPr>
        <w:t>.</w:t>
      </w:r>
    </w:p>
    <w:p w:rsidR="009A154F" w:rsidRPr="00BF4F5C" w:rsidRDefault="009A154F" w:rsidP="00BF4F5C">
      <w:pPr>
        <w:spacing w:before="60" w:after="60" w:line="312" w:lineRule="auto"/>
        <w:ind w:firstLineChars="323" w:firstLine="840"/>
        <w:jc w:val="both"/>
        <w:rPr>
          <w:i/>
          <w:sz w:val="26"/>
          <w:szCs w:val="26"/>
          <w:lang w:val="en-US"/>
        </w:rPr>
      </w:pPr>
      <w:r w:rsidRPr="00BF4F5C">
        <w:rPr>
          <w:i/>
          <w:sz w:val="26"/>
          <w:szCs w:val="26"/>
        </w:rPr>
        <w:t xml:space="preserve"> </w:t>
      </w:r>
      <w:r w:rsidR="00CB233E" w:rsidRPr="00BF4F5C">
        <w:rPr>
          <w:i/>
          <w:sz w:val="26"/>
          <w:szCs w:val="26"/>
        </w:rPr>
        <w:t>(Mỗi Chi đoàn phải đăng ký thực hiện một công trình thanh niên cấp Chi đoàn).</w:t>
      </w:r>
    </w:p>
    <w:p w:rsidR="00CB233E" w:rsidRPr="00BF4F5C" w:rsidRDefault="00CB233E" w:rsidP="00BF4F5C">
      <w:pPr>
        <w:numPr>
          <w:ilvl w:val="0"/>
          <w:numId w:val="16"/>
        </w:numPr>
        <w:tabs>
          <w:tab w:val="left" w:pos="900"/>
        </w:tabs>
        <w:spacing w:before="60" w:after="60" w:line="312" w:lineRule="auto"/>
        <w:ind w:left="0" w:firstLineChars="323" w:firstLine="840"/>
        <w:jc w:val="both"/>
        <w:rPr>
          <w:sz w:val="26"/>
          <w:szCs w:val="26"/>
        </w:rPr>
      </w:pPr>
      <w:r w:rsidRPr="00BF4F5C">
        <w:rPr>
          <w:sz w:val="26"/>
          <w:szCs w:val="26"/>
        </w:rPr>
        <w:t>Biên bản tổ chức Đại hội.</w:t>
      </w:r>
    </w:p>
    <w:p w:rsidR="00CB233E" w:rsidRPr="00BF4F5C" w:rsidRDefault="00CB233E" w:rsidP="00BF4F5C">
      <w:pPr>
        <w:numPr>
          <w:ilvl w:val="0"/>
          <w:numId w:val="16"/>
        </w:numPr>
        <w:tabs>
          <w:tab w:val="left" w:pos="900"/>
        </w:tabs>
        <w:spacing w:before="60" w:after="60" w:line="312" w:lineRule="auto"/>
        <w:ind w:left="0" w:firstLineChars="323" w:firstLine="840"/>
        <w:jc w:val="both"/>
        <w:rPr>
          <w:sz w:val="26"/>
          <w:szCs w:val="26"/>
        </w:rPr>
      </w:pPr>
      <w:r w:rsidRPr="00BF4F5C">
        <w:rPr>
          <w:sz w:val="26"/>
          <w:szCs w:val="26"/>
        </w:rPr>
        <w:t>Toàn bộ phiếu bầu và biên bản kiểm phiếu bầu BCH Chi Đoàn mới.</w:t>
      </w:r>
    </w:p>
    <w:p w:rsidR="00CB233E" w:rsidRPr="00BF4F5C" w:rsidRDefault="00CB233E" w:rsidP="00BF4F5C">
      <w:pPr>
        <w:numPr>
          <w:ilvl w:val="0"/>
          <w:numId w:val="16"/>
        </w:numPr>
        <w:tabs>
          <w:tab w:val="left" w:pos="900"/>
        </w:tabs>
        <w:spacing w:before="60" w:after="60" w:line="312" w:lineRule="auto"/>
        <w:ind w:left="0" w:firstLineChars="323" w:firstLine="840"/>
        <w:jc w:val="both"/>
        <w:rPr>
          <w:sz w:val="26"/>
          <w:szCs w:val="26"/>
        </w:rPr>
      </w:pPr>
      <w:r w:rsidRPr="00BF4F5C">
        <w:rPr>
          <w:sz w:val="26"/>
          <w:szCs w:val="26"/>
        </w:rPr>
        <w:t>Lý lịch trích ngang của BCH Chi Đoàn</w:t>
      </w:r>
      <w:r w:rsidR="009A154F" w:rsidRPr="00BF4F5C">
        <w:rPr>
          <w:sz w:val="26"/>
          <w:szCs w:val="26"/>
        </w:rPr>
        <w:t xml:space="preserve"> (bảng</w:t>
      </w:r>
      <w:r w:rsidR="009A154F" w:rsidRPr="00BF4F5C">
        <w:rPr>
          <w:sz w:val="26"/>
          <w:szCs w:val="26"/>
          <w:lang w:val="en-US"/>
        </w:rPr>
        <w:t>)</w:t>
      </w:r>
    </w:p>
    <w:p w:rsidR="00CB233E" w:rsidRPr="00BF4F5C" w:rsidRDefault="00CB233E" w:rsidP="00BF4F5C">
      <w:pPr>
        <w:numPr>
          <w:ilvl w:val="0"/>
          <w:numId w:val="16"/>
        </w:numPr>
        <w:tabs>
          <w:tab w:val="left" w:pos="900"/>
        </w:tabs>
        <w:spacing w:before="60" w:after="60" w:line="312" w:lineRule="auto"/>
        <w:ind w:left="0" w:firstLineChars="323" w:firstLine="840"/>
        <w:jc w:val="both"/>
        <w:rPr>
          <w:sz w:val="26"/>
          <w:szCs w:val="26"/>
        </w:rPr>
      </w:pPr>
      <w:r w:rsidRPr="00BF4F5C">
        <w:rPr>
          <w:sz w:val="26"/>
          <w:szCs w:val="26"/>
        </w:rPr>
        <w:t>Báo cáo số liệu tổ chức (theo mẫu).</w:t>
      </w:r>
    </w:p>
    <w:p w:rsidR="00CB233E" w:rsidRPr="00BF4F5C" w:rsidRDefault="00CB233E" w:rsidP="00BF4F5C">
      <w:pPr>
        <w:numPr>
          <w:ilvl w:val="0"/>
          <w:numId w:val="16"/>
        </w:numPr>
        <w:tabs>
          <w:tab w:val="left" w:pos="900"/>
        </w:tabs>
        <w:spacing w:before="60" w:after="60" w:line="312" w:lineRule="auto"/>
        <w:ind w:left="0" w:firstLineChars="323" w:firstLine="840"/>
        <w:jc w:val="both"/>
        <w:rPr>
          <w:sz w:val="26"/>
          <w:szCs w:val="26"/>
          <w:lang w:val="en-US"/>
        </w:rPr>
      </w:pPr>
      <w:r w:rsidRPr="00BF4F5C">
        <w:rPr>
          <w:sz w:val="26"/>
          <w:szCs w:val="26"/>
        </w:rPr>
        <w:t xml:space="preserve">Bản đề nghị Đoàn cấp trên chuẩn y kết quả. </w:t>
      </w:r>
      <w:r w:rsidR="00346970" w:rsidRPr="00BF4F5C">
        <w:rPr>
          <w:i/>
          <w:sz w:val="26"/>
          <w:szCs w:val="26"/>
          <w:lang w:val="en-US"/>
        </w:rPr>
        <w:t>(Đoàn K</w:t>
      </w:r>
      <w:r w:rsidRPr="00BF4F5C">
        <w:rPr>
          <w:i/>
          <w:sz w:val="26"/>
          <w:szCs w:val="26"/>
          <w:lang w:val="en-US"/>
        </w:rPr>
        <w:t>hoa thực hiện)</w:t>
      </w:r>
    </w:p>
    <w:p w:rsidR="00CB233E" w:rsidRPr="00BF4F5C" w:rsidRDefault="00CB233E" w:rsidP="00BF4F5C">
      <w:pPr>
        <w:numPr>
          <w:ilvl w:val="0"/>
          <w:numId w:val="16"/>
        </w:numPr>
        <w:tabs>
          <w:tab w:val="left" w:pos="900"/>
        </w:tabs>
        <w:spacing w:before="60" w:after="60" w:line="312" w:lineRule="auto"/>
        <w:ind w:left="0" w:firstLineChars="323" w:firstLine="840"/>
        <w:jc w:val="both"/>
        <w:rPr>
          <w:sz w:val="26"/>
          <w:szCs w:val="26"/>
          <w:lang w:val="en-US"/>
        </w:rPr>
      </w:pPr>
      <w:r w:rsidRPr="00BF4F5C">
        <w:rPr>
          <w:sz w:val="26"/>
          <w:szCs w:val="26"/>
          <w:lang w:val="en-US"/>
        </w:rPr>
        <w:t xml:space="preserve">Danh sách BCH các Chi đoàn </w:t>
      </w:r>
      <w:r w:rsidR="00346970" w:rsidRPr="00BF4F5C">
        <w:rPr>
          <w:i/>
          <w:sz w:val="26"/>
          <w:szCs w:val="26"/>
          <w:lang w:val="en-US"/>
        </w:rPr>
        <w:t>(Đoàn K</w:t>
      </w:r>
      <w:r w:rsidRPr="00BF4F5C">
        <w:rPr>
          <w:i/>
          <w:sz w:val="26"/>
          <w:szCs w:val="26"/>
          <w:lang w:val="en-US"/>
        </w:rPr>
        <w:t>hoa thực hiện)</w:t>
      </w:r>
    </w:p>
    <w:p w:rsidR="00CB233E" w:rsidRPr="00BF4F5C" w:rsidRDefault="00CB233E" w:rsidP="00BF4F5C">
      <w:pPr>
        <w:tabs>
          <w:tab w:val="left" w:pos="900"/>
        </w:tabs>
        <w:spacing w:before="60" w:after="60" w:line="312" w:lineRule="auto"/>
        <w:jc w:val="both"/>
        <w:rPr>
          <w:i/>
          <w:sz w:val="26"/>
          <w:szCs w:val="26"/>
          <w:lang w:val="en-US"/>
        </w:rPr>
      </w:pPr>
      <w:r w:rsidRPr="00BF4F5C">
        <w:rPr>
          <w:sz w:val="26"/>
          <w:szCs w:val="26"/>
          <w:lang w:val="en-US"/>
        </w:rPr>
        <w:tab/>
      </w:r>
      <w:r w:rsidRPr="00BF4F5C">
        <w:rPr>
          <w:i/>
          <w:sz w:val="26"/>
          <w:szCs w:val="26"/>
          <w:lang w:val="en-US"/>
        </w:rPr>
        <w:t>Sau kh</w:t>
      </w:r>
      <w:r w:rsidR="00346970" w:rsidRPr="00BF4F5C">
        <w:rPr>
          <w:i/>
          <w:sz w:val="26"/>
          <w:szCs w:val="26"/>
          <w:lang w:val="en-US"/>
        </w:rPr>
        <w:t>i hoàn chỉnh hồ sơ nộp về Đoàn Khoa. Đoàn K</w:t>
      </w:r>
      <w:r w:rsidRPr="00BF4F5C">
        <w:rPr>
          <w:i/>
          <w:sz w:val="26"/>
          <w:szCs w:val="26"/>
          <w:lang w:val="en-US"/>
        </w:rPr>
        <w:t xml:space="preserve">hoa tổng hợp và lập bản đề nghị chuẩn y chung cho toàn khoa gửi về văn phòng Đoàn trường. </w:t>
      </w:r>
    </w:p>
    <w:p w:rsidR="00CB233E" w:rsidRPr="00BF4F5C" w:rsidRDefault="009A154F" w:rsidP="00BF4F5C">
      <w:pPr>
        <w:numPr>
          <w:ilvl w:val="0"/>
          <w:numId w:val="16"/>
        </w:numPr>
        <w:tabs>
          <w:tab w:val="left" w:pos="900"/>
        </w:tabs>
        <w:spacing w:before="60" w:after="60" w:line="312" w:lineRule="auto"/>
        <w:ind w:left="0" w:firstLineChars="323" w:firstLine="840"/>
        <w:jc w:val="both"/>
        <w:rPr>
          <w:sz w:val="26"/>
          <w:szCs w:val="26"/>
          <w:lang w:val="en-US"/>
        </w:rPr>
      </w:pPr>
      <w:r w:rsidRPr="00BF4F5C">
        <w:rPr>
          <w:sz w:val="26"/>
          <w:szCs w:val="26"/>
          <w:lang w:val="en-US"/>
        </w:rPr>
        <w:lastRenderedPageBreak/>
        <w:t xml:space="preserve"> </w:t>
      </w:r>
      <w:r w:rsidR="00CB233E" w:rsidRPr="00BF4F5C">
        <w:rPr>
          <w:sz w:val="26"/>
          <w:szCs w:val="26"/>
          <w:lang w:val="en-US"/>
        </w:rPr>
        <w:t>Phiếu đăng ký thực hiện Công trình Thanh niên.</w:t>
      </w:r>
    </w:p>
    <w:p w:rsidR="00435DEC" w:rsidRPr="00BF4F5C" w:rsidRDefault="00CB233E" w:rsidP="00BF4F5C">
      <w:pPr>
        <w:numPr>
          <w:ilvl w:val="0"/>
          <w:numId w:val="16"/>
        </w:numPr>
        <w:tabs>
          <w:tab w:val="left" w:pos="900"/>
        </w:tabs>
        <w:spacing w:before="60" w:after="60" w:line="312" w:lineRule="auto"/>
        <w:ind w:left="0" w:firstLineChars="323" w:firstLine="840"/>
        <w:jc w:val="both"/>
        <w:rPr>
          <w:sz w:val="26"/>
          <w:szCs w:val="26"/>
          <w:lang w:val="en-US"/>
        </w:rPr>
      </w:pPr>
      <w:r w:rsidRPr="00BF4F5C">
        <w:rPr>
          <w:sz w:val="26"/>
          <w:szCs w:val="26"/>
          <w:lang w:val="en-US"/>
        </w:rPr>
        <w:t xml:space="preserve">Toàn bộ phiếu bầu và biên bản kiểm phiếu bầu đại biểu dự </w:t>
      </w:r>
      <w:r w:rsidR="00435DEC" w:rsidRPr="00BF4F5C">
        <w:rPr>
          <w:sz w:val="26"/>
          <w:szCs w:val="26"/>
          <w:lang w:val="en-US"/>
        </w:rPr>
        <w:t>Đại hội đại b</w:t>
      </w:r>
      <w:r w:rsidR="00651648" w:rsidRPr="00BF4F5C">
        <w:rPr>
          <w:sz w:val="26"/>
          <w:szCs w:val="26"/>
          <w:lang w:val="en-US"/>
        </w:rPr>
        <w:t>iểu Đoàn Khoa Nhiệm kỳ 2017-</w:t>
      </w:r>
      <w:r w:rsidR="00421B87" w:rsidRPr="00BF4F5C">
        <w:rPr>
          <w:sz w:val="26"/>
          <w:szCs w:val="26"/>
          <w:lang w:val="en-US"/>
        </w:rPr>
        <w:t>2019</w:t>
      </w:r>
      <w:r w:rsidRPr="00BF4F5C">
        <w:rPr>
          <w:sz w:val="26"/>
          <w:szCs w:val="26"/>
          <w:lang w:val="en-US"/>
        </w:rPr>
        <w:t>.</w:t>
      </w:r>
      <w:r w:rsidR="00435DEC" w:rsidRPr="00BF4F5C">
        <w:rPr>
          <w:sz w:val="26"/>
          <w:szCs w:val="26"/>
          <w:lang w:val="en-US"/>
        </w:rPr>
        <w:t xml:space="preserve"> </w:t>
      </w:r>
    </w:p>
    <w:p w:rsidR="00CB233E" w:rsidRPr="00BF4F5C" w:rsidRDefault="00CB233E" w:rsidP="00BF4F5C">
      <w:pPr>
        <w:numPr>
          <w:ilvl w:val="0"/>
          <w:numId w:val="16"/>
        </w:numPr>
        <w:tabs>
          <w:tab w:val="left" w:pos="900"/>
        </w:tabs>
        <w:spacing w:before="60" w:after="60" w:line="312" w:lineRule="auto"/>
        <w:ind w:left="0" w:firstLineChars="323" w:firstLine="840"/>
        <w:jc w:val="both"/>
        <w:rPr>
          <w:sz w:val="26"/>
          <w:szCs w:val="26"/>
          <w:lang w:val="en-US"/>
        </w:rPr>
      </w:pPr>
      <w:r w:rsidRPr="00BF4F5C">
        <w:rPr>
          <w:sz w:val="26"/>
          <w:szCs w:val="26"/>
          <w:lang w:val="en-US"/>
        </w:rPr>
        <w:t xml:space="preserve">Danh sách trích ngang đại biểu dự </w:t>
      </w:r>
      <w:r w:rsidR="00435DEC" w:rsidRPr="00BF4F5C">
        <w:rPr>
          <w:sz w:val="26"/>
          <w:szCs w:val="26"/>
          <w:lang w:val="en-US"/>
        </w:rPr>
        <w:t>Đại hội Đại biểu</w:t>
      </w:r>
      <w:r w:rsidRPr="00BF4F5C">
        <w:rPr>
          <w:sz w:val="26"/>
          <w:szCs w:val="26"/>
          <w:lang w:val="en-US"/>
        </w:rPr>
        <w:t xml:space="preserve"> Đoàn khoa.</w:t>
      </w:r>
    </w:p>
    <w:p w:rsidR="00CB233E" w:rsidRPr="00BF4F5C" w:rsidRDefault="00402AE5" w:rsidP="00BF4F5C">
      <w:pPr>
        <w:numPr>
          <w:ilvl w:val="0"/>
          <w:numId w:val="16"/>
        </w:numPr>
        <w:tabs>
          <w:tab w:val="left" w:pos="900"/>
        </w:tabs>
        <w:spacing w:before="60" w:after="60" w:line="312" w:lineRule="auto"/>
        <w:ind w:left="0" w:firstLineChars="323" w:firstLine="840"/>
        <w:jc w:val="both"/>
        <w:rPr>
          <w:sz w:val="26"/>
          <w:szCs w:val="26"/>
          <w:lang w:val="en-US"/>
        </w:rPr>
      </w:pPr>
      <w:r w:rsidRPr="00BF4F5C">
        <w:rPr>
          <w:sz w:val="26"/>
          <w:szCs w:val="26"/>
          <w:lang w:val="en-US"/>
        </w:rPr>
        <w:t>Lý lịch đại biểu dự Hội nghị</w:t>
      </w:r>
      <w:r w:rsidR="00CB233E" w:rsidRPr="00BF4F5C">
        <w:rPr>
          <w:sz w:val="26"/>
          <w:szCs w:val="26"/>
          <w:lang w:val="en-US"/>
        </w:rPr>
        <w:t xml:space="preserve"> Đoàn khoa.</w:t>
      </w:r>
    </w:p>
    <w:p w:rsidR="00CB233E" w:rsidRPr="00BF4F5C" w:rsidRDefault="00CB233E" w:rsidP="00BF4F5C">
      <w:pPr>
        <w:pStyle w:val="doanvan"/>
        <w:rPr>
          <w:b/>
        </w:rPr>
      </w:pPr>
      <w:r w:rsidRPr="00BF4F5C">
        <w:rPr>
          <w:b/>
        </w:rPr>
        <w:t>* Lưu ý:</w:t>
      </w:r>
    </w:p>
    <w:p w:rsidR="00CB233E" w:rsidRPr="00BF4F5C" w:rsidRDefault="00CB233E" w:rsidP="00BF4F5C">
      <w:pPr>
        <w:pStyle w:val="dautru"/>
        <w:rPr>
          <w:i/>
        </w:rPr>
      </w:pPr>
      <w:r w:rsidRPr="00BF4F5C">
        <w:rPr>
          <w:b/>
        </w:rPr>
        <w:t>Thời hạn nộp hồ sơ chuẩn y:</w:t>
      </w:r>
      <w:r w:rsidRPr="00BF4F5C">
        <w:t xml:space="preserve"> Chậm nhất là 3 ngày sau khi tổ chức thành công Đại hội Chi Đoàn. </w:t>
      </w:r>
    </w:p>
    <w:p w:rsidR="00CB233E" w:rsidRPr="00BF4F5C" w:rsidRDefault="00CB233E" w:rsidP="00BF4F5C">
      <w:pPr>
        <w:pStyle w:val="dautru"/>
        <w:rPr>
          <w:b/>
        </w:rPr>
      </w:pPr>
      <w:r w:rsidRPr="00BF4F5C">
        <w:rPr>
          <w:b/>
        </w:rPr>
        <w:t xml:space="preserve">Hình thức nộp: </w:t>
      </w:r>
    </w:p>
    <w:p w:rsidR="00CB233E" w:rsidRPr="00BF4F5C" w:rsidRDefault="00CB233E" w:rsidP="00BF4F5C">
      <w:pPr>
        <w:pStyle w:val="daucong"/>
      </w:pPr>
      <w:r w:rsidRPr="00BF4F5C">
        <w:t xml:space="preserve">Văn bản: Nộp trực tiếp về BCH Đoàn Khoa </w:t>
      </w:r>
      <w:r w:rsidRPr="00BF4F5C">
        <w:rPr>
          <w:i/>
        </w:rPr>
        <w:t>(1 bộ).</w:t>
      </w:r>
    </w:p>
    <w:p w:rsidR="009A154F" w:rsidRPr="00BF4F5C" w:rsidRDefault="00CB233E" w:rsidP="00BF4F5C">
      <w:pPr>
        <w:pStyle w:val="daucong"/>
      </w:pPr>
      <w:r w:rsidRPr="00BF4F5C">
        <w:t xml:space="preserve">Nộp file: Đoàn khoa tổng hợp của các Chi đoàn trực thuộc và gửi trực tiếp qua email </w:t>
      </w:r>
      <w:r w:rsidR="009A154F" w:rsidRPr="00BF4F5C">
        <w:rPr>
          <w:b/>
          <w:i/>
          <w:color w:val="0070C0"/>
        </w:rPr>
        <w:t>bantcxddoan@gmail.com.</w:t>
      </w:r>
    </w:p>
    <w:p w:rsidR="00973DF5" w:rsidRPr="00BF4F5C" w:rsidRDefault="00CB233E" w:rsidP="00BF4F5C">
      <w:pPr>
        <w:pStyle w:val="dautru"/>
      </w:pPr>
      <w:r w:rsidRPr="00BF4F5C">
        <w:t>Tất cả các văn bản trên đều có mẫu ban hành kèm theo Hướng dẫn này.</w:t>
      </w:r>
    </w:p>
    <w:p w:rsidR="00A251E2" w:rsidRPr="00BF4F5C" w:rsidRDefault="00A251E2" w:rsidP="00BF4F5C">
      <w:pPr>
        <w:numPr>
          <w:ilvl w:val="0"/>
          <w:numId w:val="15"/>
        </w:numPr>
        <w:spacing w:before="60" w:after="60" w:line="312" w:lineRule="auto"/>
        <w:jc w:val="both"/>
        <w:rPr>
          <w:b/>
          <w:bCs/>
          <w:sz w:val="26"/>
          <w:szCs w:val="26"/>
          <w:lang w:val="en-US"/>
        </w:rPr>
      </w:pPr>
      <w:r w:rsidRPr="00BF4F5C">
        <w:rPr>
          <w:b/>
          <w:sz w:val="26"/>
          <w:szCs w:val="26"/>
        </w:rPr>
        <w:t>Cách</w:t>
      </w:r>
      <w:r w:rsidRPr="00BF4F5C">
        <w:rPr>
          <w:bCs/>
          <w:sz w:val="26"/>
          <w:szCs w:val="26"/>
          <w:lang w:val="en-US"/>
        </w:rPr>
        <w:t xml:space="preserve"> </w:t>
      </w:r>
      <w:r w:rsidRPr="00BF4F5C">
        <w:rPr>
          <w:b/>
          <w:bCs/>
          <w:sz w:val="26"/>
          <w:szCs w:val="26"/>
          <w:lang w:val="en-US"/>
        </w:rPr>
        <w:t>thức tiến hành:</w:t>
      </w:r>
    </w:p>
    <w:p w:rsidR="00A251E2" w:rsidRPr="00BF4F5C" w:rsidRDefault="00A251E2" w:rsidP="00BF4F5C">
      <w:pPr>
        <w:spacing w:before="60" w:after="60" w:line="312" w:lineRule="auto"/>
        <w:ind w:firstLineChars="201" w:firstLine="525"/>
        <w:jc w:val="both"/>
        <w:rPr>
          <w:b/>
          <w:i/>
          <w:iCs/>
          <w:sz w:val="26"/>
          <w:szCs w:val="26"/>
          <w:lang w:val="en-US"/>
        </w:rPr>
      </w:pPr>
      <w:r w:rsidRPr="00BF4F5C">
        <w:rPr>
          <w:b/>
          <w:i/>
          <w:iCs/>
          <w:sz w:val="26"/>
          <w:szCs w:val="26"/>
          <w:lang w:val="en-US"/>
        </w:rPr>
        <w:t>5.1. Đoàn trường:</w:t>
      </w:r>
    </w:p>
    <w:p w:rsidR="00A251E2" w:rsidRPr="00BF4F5C" w:rsidRDefault="00A251E2" w:rsidP="00990B81">
      <w:pPr>
        <w:pStyle w:val="dautru"/>
      </w:pPr>
      <w:r w:rsidRPr="00BF4F5C">
        <w:t>Lên kế hoạch tổ chức Đại hội và hướng dẫn Đại hội;</w:t>
      </w:r>
    </w:p>
    <w:p w:rsidR="00A251E2" w:rsidRPr="00BF4F5C" w:rsidRDefault="00A251E2" w:rsidP="00990B81">
      <w:pPr>
        <w:pStyle w:val="dautru"/>
      </w:pPr>
      <w:r w:rsidRPr="00BF4F5C">
        <w:t>Hỗ trợ cơ sở vật chất để Đại hội được diễn ra đúng tiến độ;</w:t>
      </w:r>
    </w:p>
    <w:p w:rsidR="00A251E2" w:rsidRPr="00BF4F5C" w:rsidRDefault="00383779" w:rsidP="00990B81">
      <w:pPr>
        <w:pStyle w:val="dautru"/>
      </w:pPr>
      <w:r w:rsidRPr="00BF4F5C">
        <w:t>Quyết định chuẩn y Ban chấp hành chi đoàn.</w:t>
      </w:r>
    </w:p>
    <w:p w:rsidR="00383779" w:rsidRPr="00BF4F5C" w:rsidRDefault="00383779" w:rsidP="00BF4F5C">
      <w:pPr>
        <w:spacing w:before="60" w:after="60" w:line="312" w:lineRule="auto"/>
        <w:ind w:firstLineChars="201" w:firstLine="525"/>
        <w:jc w:val="both"/>
        <w:rPr>
          <w:b/>
          <w:i/>
          <w:iCs/>
          <w:sz w:val="26"/>
          <w:szCs w:val="26"/>
          <w:lang w:val="en-US"/>
        </w:rPr>
      </w:pPr>
      <w:r w:rsidRPr="00BF4F5C">
        <w:rPr>
          <w:b/>
          <w:i/>
          <w:iCs/>
          <w:sz w:val="26"/>
          <w:szCs w:val="26"/>
          <w:lang w:val="en-US"/>
        </w:rPr>
        <w:t>5.2. Đoàn khoa:</w:t>
      </w:r>
    </w:p>
    <w:p w:rsidR="00383779" w:rsidRPr="00BF4F5C" w:rsidRDefault="00383779" w:rsidP="00990B81">
      <w:pPr>
        <w:pStyle w:val="dautru"/>
      </w:pPr>
      <w:r w:rsidRPr="00BF4F5C">
        <w:t>Theo dõi, đôn đốc và hỗ trợ các chi đoàn trong công tác tổ chức Đại hội.</w:t>
      </w:r>
    </w:p>
    <w:p w:rsidR="00383779" w:rsidRPr="00BF4F5C" w:rsidRDefault="00383779" w:rsidP="00990B81">
      <w:pPr>
        <w:pStyle w:val="dautru"/>
        <w:rPr>
          <w:spacing w:val="-6"/>
        </w:rPr>
      </w:pPr>
      <w:r w:rsidRPr="00BF4F5C">
        <w:rPr>
          <w:spacing w:val="-6"/>
        </w:rPr>
        <w:t xml:space="preserve">Chỉ đạo chi đoàn trong việc xây dựng đề án nhân sự và vị trí Bí thư chi đoàn. </w:t>
      </w:r>
    </w:p>
    <w:p w:rsidR="009A154F" w:rsidRPr="00BF4F5C" w:rsidRDefault="009A154F" w:rsidP="00990B81">
      <w:pPr>
        <w:pStyle w:val="dautru"/>
        <w:rPr>
          <w:spacing w:val="-6"/>
        </w:rPr>
      </w:pPr>
      <w:r w:rsidRPr="00BF4F5C">
        <w:rPr>
          <w:spacing w:val="-6"/>
        </w:rPr>
        <w:t xml:space="preserve">Cử cán bộ theo dõi, sân sát, hướng dẫn chi đoàn tổ chức và báo cáo thường xuyên với Ban Tổ chức – Xây dựng Đoàn </w:t>
      </w:r>
      <w:r w:rsidR="00EF5F9D" w:rsidRPr="00BF4F5C">
        <w:rPr>
          <w:spacing w:val="-6"/>
        </w:rPr>
        <w:t>.</w:t>
      </w:r>
    </w:p>
    <w:p w:rsidR="00383779" w:rsidRPr="00BF4F5C" w:rsidRDefault="00383779" w:rsidP="00BF4F5C">
      <w:pPr>
        <w:spacing w:before="60" w:after="60" w:line="312" w:lineRule="auto"/>
        <w:ind w:firstLineChars="201" w:firstLine="525"/>
        <w:jc w:val="both"/>
        <w:rPr>
          <w:b/>
          <w:i/>
          <w:iCs/>
          <w:sz w:val="26"/>
          <w:szCs w:val="26"/>
          <w:lang w:val="en-US"/>
        </w:rPr>
      </w:pPr>
      <w:r w:rsidRPr="00BF4F5C">
        <w:rPr>
          <w:b/>
          <w:i/>
          <w:iCs/>
          <w:sz w:val="26"/>
          <w:szCs w:val="26"/>
          <w:lang w:val="en-US"/>
        </w:rPr>
        <w:t>5.3. Chi đoàn:</w:t>
      </w:r>
    </w:p>
    <w:p w:rsidR="00383779" w:rsidRPr="00BF4F5C" w:rsidRDefault="00383779" w:rsidP="00990B81">
      <w:pPr>
        <w:pStyle w:val="dautru"/>
      </w:pPr>
      <w:r w:rsidRPr="00BF4F5C">
        <w:t>Tổ chức Đại hội chi đoàn như hướng dẫn.</w:t>
      </w:r>
    </w:p>
    <w:p w:rsidR="00383779" w:rsidRPr="00BF4F5C" w:rsidRDefault="00383779" w:rsidP="00990B81">
      <w:pPr>
        <w:pStyle w:val="dautru"/>
      </w:pPr>
      <w:r w:rsidRPr="00BF4F5C">
        <w:t>Xây dựng đề án nhân sự dựa trên sự chỉ đạo của Ban thường vụ Đoàn khoa.</w:t>
      </w:r>
    </w:p>
    <w:p w:rsidR="00383779" w:rsidRPr="00BF4F5C" w:rsidRDefault="00383779" w:rsidP="00990B81">
      <w:pPr>
        <w:pStyle w:val="dautru"/>
      </w:pPr>
      <w:r w:rsidRPr="00BF4F5C">
        <w:t>Chuẩn bị kĩ lưỡng, đầy đủ và chi tiết để Đại hội được tổ chức thành công và đúng qui trình.</w:t>
      </w:r>
    </w:p>
    <w:p w:rsidR="00973DF5" w:rsidRPr="00BF4F5C" w:rsidRDefault="00973DF5" w:rsidP="00BF4F5C">
      <w:pPr>
        <w:spacing w:before="60" w:after="60" w:line="312" w:lineRule="auto"/>
        <w:ind w:left="4" w:hanging="4"/>
        <w:jc w:val="both"/>
        <w:rPr>
          <w:b/>
          <w:sz w:val="26"/>
          <w:szCs w:val="26"/>
        </w:rPr>
      </w:pPr>
      <w:r w:rsidRPr="00BF4F5C">
        <w:rPr>
          <w:b/>
          <w:sz w:val="26"/>
          <w:szCs w:val="26"/>
          <w:lang w:val="en-US"/>
        </w:rPr>
        <w:t xml:space="preserve">III. </w:t>
      </w:r>
      <w:r w:rsidRPr="00BF4F5C">
        <w:rPr>
          <w:b/>
          <w:sz w:val="26"/>
          <w:szCs w:val="26"/>
        </w:rPr>
        <w:t xml:space="preserve">TIẾN ĐỘ TỔ CHỨC ĐẠI HỘI </w:t>
      </w:r>
    </w:p>
    <w:p w:rsidR="0013107C" w:rsidRPr="00BF4F5C" w:rsidRDefault="00973DF5" w:rsidP="00BF4F5C">
      <w:pPr>
        <w:spacing w:before="60" w:after="60" w:line="312" w:lineRule="auto"/>
        <w:ind w:firstLineChars="107" w:firstLine="279"/>
        <w:jc w:val="both"/>
        <w:rPr>
          <w:b/>
          <w:sz w:val="26"/>
          <w:szCs w:val="26"/>
        </w:rPr>
      </w:pPr>
      <w:r w:rsidRPr="00BF4F5C">
        <w:rPr>
          <w:b/>
          <w:sz w:val="26"/>
          <w:szCs w:val="26"/>
        </w:rPr>
        <w:t>1. Thời gian:</w:t>
      </w:r>
    </w:p>
    <w:p w:rsidR="00973DF5" w:rsidRPr="00BF4F5C" w:rsidRDefault="00F60AA9" w:rsidP="00990B81">
      <w:pPr>
        <w:pStyle w:val="dautru"/>
      </w:pPr>
      <w:r w:rsidRPr="00BF4F5C">
        <w:t>Các chi đoàn tổ chức Đại hội Chi đoàn t</w:t>
      </w:r>
      <w:r w:rsidR="00402AE5" w:rsidRPr="00BF4F5C">
        <w:t xml:space="preserve">ừ ngày </w:t>
      </w:r>
      <w:r w:rsidR="00764315" w:rsidRPr="00BF4F5C">
        <w:t>03</w:t>
      </w:r>
      <w:r w:rsidR="00402AE5" w:rsidRPr="00BF4F5C">
        <w:t>/</w:t>
      </w:r>
      <w:r w:rsidR="00651648" w:rsidRPr="00BF4F5C">
        <w:t>10</w:t>
      </w:r>
      <w:r w:rsidR="00997AEA" w:rsidRPr="00BF4F5C">
        <w:t>/201</w:t>
      </w:r>
      <w:r w:rsidR="00435DEC" w:rsidRPr="00BF4F5C">
        <w:t>6 -</w:t>
      </w:r>
      <w:r w:rsidR="00764315" w:rsidRPr="00BF4F5C">
        <w:t xml:space="preserve"> 16</w:t>
      </w:r>
      <w:r w:rsidR="000E0B12" w:rsidRPr="00BF4F5C">
        <w:t>/10/201</w:t>
      </w:r>
      <w:r w:rsidR="00421B87" w:rsidRPr="00BF4F5C">
        <w:t>6</w:t>
      </w:r>
      <w:r w:rsidR="00973DF5" w:rsidRPr="00BF4F5C">
        <w:t>.</w:t>
      </w:r>
    </w:p>
    <w:p w:rsidR="00B25254" w:rsidRPr="00BF4F5C" w:rsidRDefault="00435DEC" w:rsidP="00990B81">
      <w:pPr>
        <w:pStyle w:val="dautru"/>
      </w:pPr>
      <w:r w:rsidRPr="00BF4F5C">
        <w:lastRenderedPageBreak/>
        <w:t xml:space="preserve">Các Đoàn khoa thực hiện tổ chức Đại hội mẫu từ ngày </w:t>
      </w:r>
      <w:r w:rsidR="00764315" w:rsidRPr="00BF4F5C">
        <w:t>03/10/2016 -09/1/2016</w:t>
      </w:r>
      <w:r w:rsidR="00B25254" w:rsidRPr="00BF4F5C">
        <w:t>.</w:t>
      </w:r>
    </w:p>
    <w:p w:rsidR="00764315" w:rsidRPr="00BF4F5C" w:rsidRDefault="00764315" w:rsidP="00990B81">
      <w:pPr>
        <w:pStyle w:val="doanvan"/>
      </w:pPr>
      <w:r w:rsidRPr="00BF4F5C">
        <w:rPr>
          <w:b/>
          <w:u w:val="single"/>
        </w:rPr>
        <w:t xml:space="preserve"> Lưu ý:</w:t>
      </w:r>
      <w:r w:rsidRPr="00BF4F5C">
        <w:t xml:space="preserve">  Các chi đoàn Khóa 15, 16 bắt buộc tổ chức Đại hội chi đoàn vào các ngày 08, 09, 15, 16/10 nhằm đảm bảo cơ sở vật chất hỗ trợ, đồng thời, các chi đoàn xếp lịch Đại hội tại Buổi Tập huấn Tổ chức Đại hội Chi đoàn – Đoàn khoa do Ban Tổ chức – Xây dựng đoàn tổ chức.</w:t>
      </w:r>
    </w:p>
    <w:p w:rsidR="00764315" w:rsidRPr="00BF4F5C" w:rsidRDefault="00764315" w:rsidP="00990B81">
      <w:pPr>
        <w:pStyle w:val="doanvan"/>
      </w:pPr>
      <w:r w:rsidRPr="00BF4F5C">
        <w:t xml:space="preserve">Các </w:t>
      </w:r>
      <w:r w:rsidRPr="00BF4F5C">
        <w:rPr>
          <w:lang w:val="vi-VN"/>
        </w:rPr>
        <w:t>chi</w:t>
      </w:r>
      <w:r w:rsidRPr="00BF4F5C">
        <w:t xml:space="preserve"> đoàn Khóa 14 có thể tổ chức theo lịch tự chọn</w:t>
      </w:r>
      <w:r w:rsidR="00EF5F9D" w:rsidRPr="00BF4F5C">
        <w:t xml:space="preserve"> nằm trong giới hạn thời hạn thời gian tổ chức Đại hội Chi đoàn</w:t>
      </w:r>
      <w:r w:rsidRPr="00BF4F5C">
        <w:t xml:space="preserve">. (Do đoàn khoa tự đặt phòng và báo cáo </w:t>
      </w:r>
      <w:r w:rsidR="00EF5F9D" w:rsidRPr="00BF4F5C">
        <w:t xml:space="preserve">thường xuyên </w:t>
      </w:r>
      <w:r w:rsidRPr="00BF4F5C">
        <w:t>với Ban tổ chức – xây dựng Đoàn).</w:t>
      </w:r>
    </w:p>
    <w:p w:rsidR="00BC6132" w:rsidRPr="00BF4F5C" w:rsidRDefault="00BC6132" w:rsidP="00990B81">
      <w:pPr>
        <w:pStyle w:val="doanvan"/>
      </w:pPr>
      <w:r w:rsidRPr="00BF4F5C">
        <w:rPr>
          <w:b/>
        </w:rPr>
        <w:t xml:space="preserve">Lưu ý: </w:t>
      </w:r>
      <w:r w:rsidRPr="00BF4F5C">
        <w:t>Các CLB trực thuộc Đoàn khoa sẽ tổ chức Đại hội cùng thời gian trên (Do đoàn khoa định hướng, chỉ đạo thực hiện).</w:t>
      </w:r>
    </w:p>
    <w:p w:rsidR="00973DF5" w:rsidRPr="00BF4F5C" w:rsidRDefault="00973DF5" w:rsidP="00BF4F5C">
      <w:pPr>
        <w:spacing w:before="60" w:after="60" w:line="312" w:lineRule="auto"/>
        <w:ind w:firstLineChars="107" w:firstLine="279"/>
        <w:jc w:val="both"/>
        <w:rPr>
          <w:b/>
          <w:sz w:val="26"/>
          <w:szCs w:val="26"/>
        </w:rPr>
      </w:pPr>
      <w:r w:rsidRPr="00BF4F5C">
        <w:rPr>
          <w:b/>
          <w:sz w:val="26"/>
          <w:szCs w:val="26"/>
        </w:rPr>
        <w:t xml:space="preserve">2. Địa điểm: </w:t>
      </w:r>
      <w:r w:rsidRPr="00BF4F5C">
        <w:rPr>
          <w:sz w:val="26"/>
          <w:szCs w:val="26"/>
        </w:rPr>
        <w:t>Trường Đại học Kinh tế - Luật (CS Linh Xuân).</w:t>
      </w:r>
    </w:p>
    <w:p w:rsidR="00764315" w:rsidRPr="00BF4F5C" w:rsidRDefault="00262169" w:rsidP="00990B81">
      <w:pPr>
        <w:pStyle w:val="doanvan"/>
      </w:pPr>
      <w:r w:rsidRPr="00BF4F5C">
        <w:t>Đại hội</w:t>
      </w:r>
      <w:r w:rsidR="0013107C" w:rsidRPr="00BF4F5C">
        <w:t xml:space="preserve"> </w:t>
      </w:r>
      <w:r w:rsidR="00973DF5" w:rsidRPr="00BF4F5C">
        <w:t>Chi Đoàn là công tác quan trọng trong việc nâng cao nhận thức, chất lượng</w:t>
      </w:r>
      <w:r w:rsidR="000E0B12" w:rsidRPr="00BF4F5C">
        <w:t xml:space="preserve"> của tổ chức Đoàn. Vì vậy, Ban Thường vụ</w:t>
      </w:r>
      <w:r w:rsidR="00973DF5" w:rsidRPr="00BF4F5C">
        <w:t xml:space="preserve"> Đoàn trường yêu cầu các cơ sở Đoàn trực thuộc nghiêm túc triển khai theo tinh thần hướng dẫn này.</w:t>
      </w:r>
    </w:p>
    <w:p w:rsidR="00764315" w:rsidRPr="00BF4F5C" w:rsidRDefault="00764315" w:rsidP="00764315">
      <w:pPr>
        <w:tabs>
          <w:tab w:val="left" w:pos="720"/>
        </w:tabs>
        <w:spacing w:before="80" w:after="80" w:line="276" w:lineRule="auto"/>
        <w:jc w:val="both"/>
        <w:rPr>
          <w:sz w:val="10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77"/>
        <w:gridCol w:w="5406"/>
      </w:tblGrid>
      <w:tr w:rsidR="006D5743" w:rsidRPr="00E7709B" w:rsidTr="00E7709B">
        <w:tc>
          <w:tcPr>
            <w:tcW w:w="3936" w:type="dxa"/>
            <w:shd w:val="clear" w:color="auto" w:fill="auto"/>
          </w:tcPr>
          <w:p w:rsidR="00421850" w:rsidRDefault="00421850" w:rsidP="00764315">
            <w:pPr>
              <w:spacing w:before="80" w:after="80" w:line="276" w:lineRule="auto"/>
              <w:jc w:val="both"/>
              <w:rPr>
                <w:b/>
                <w:sz w:val="26"/>
                <w:lang w:val="en-US"/>
              </w:rPr>
            </w:pPr>
          </w:p>
          <w:p w:rsidR="006D5743" w:rsidRPr="00E7709B" w:rsidRDefault="006D5743" w:rsidP="00764315">
            <w:pPr>
              <w:spacing w:before="80" w:after="80" w:line="276" w:lineRule="auto"/>
              <w:jc w:val="both"/>
              <w:rPr>
                <w:b/>
                <w:sz w:val="26"/>
                <w:lang w:val="en-US"/>
              </w:rPr>
            </w:pPr>
            <w:r w:rsidRPr="00E7709B">
              <w:rPr>
                <w:b/>
                <w:sz w:val="26"/>
                <w:lang w:val="en-US"/>
              </w:rPr>
              <w:t>Nơi nhận:</w:t>
            </w:r>
          </w:p>
          <w:p w:rsidR="006D5743" w:rsidRPr="00E7709B" w:rsidRDefault="006D5743" w:rsidP="00764315">
            <w:pPr>
              <w:numPr>
                <w:ilvl w:val="0"/>
                <w:numId w:val="7"/>
              </w:numPr>
              <w:spacing w:before="80" w:after="80" w:line="276" w:lineRule="auto"/>
              <w:jc w:val="both"/>
              <w:rPr>
                <w:sz w:val="22"/>
                <w:lang w:val="en-US"/>
              </w:rPr>
            </w:pPr>
            <w:r w:rsidRPr="00E7709B">
              <w:rPr>
                <w:sz w:val="22"/>
                <w:lang w:val="en-US"/>
              </w:rPr>
              <w:t>BCH, UBKT Đoàn trường;</w:t>
            </w:r>
          </w:p>
          <w:p w:rsidR="006D5743" w:rsidRPr="00E7709B" w:rsidRDefault="006D5743" w:rsidP="00764315">
            <w:pPr>
              <w:numPr>
                <w:ilvl w:val="0"/>
                <w:numId w:val="7"/>
              </w:numPr>
              <w:spacing w:before="80" w:after="80" w:line="276" w:lineRule="auto"/>
              <w:jc w:val="both"/>
              <w:rPr>
                <w:sz w:val="22"/>
                <w:lang w:val="en-US"/>
              </w:rPr>
            </w:pPr>
            <w:r w:rsidRPr="00E7709B">
              <w:rPr>
                <w:sz w:val="22"/>
                <w:lang w:val="en-US"/>
              </w:rPr>
              <w:t>BCH Đoàn khoa;</w:t>
            </w:r>
          </w:p>
          <w:p w:rsidR="006D5743" w:rsidRPr="00421850" w:rsidRDefault="006C396B" w:rsidP="00764315">
            <w:pPr>
              <w:numPr>
                <w:ilvl w:val="0"/>
                <w:numId w:val="7"/>
              </w:numPr>
              <w:spacing w:before="80" w:after="80" w:line="276" w:lineRule="auto"/>
              <w:ind w:left="714" w:hanging="357"/>
              <w:jc w:val="both"/>
              <w:rPr>
                <w:spacing w:val="-12"/>
                <w:sz w:val="22"/>
                <w:lang w:val="en-US"/>
              </w:rPr>
            </w:pPr>
            <w:r>
              <w:rPr>
                <w:spacing w:val="-12"/>
                <w:sz w:val="22"/>
                <w:lang w:val="en-US"/>
              </w:rPr>
              <w:t>BCH Chi đoàn Khóa 13, 14, 15, 16</w:t>
            </w:r>
            <w:r w:rsidR="006D5743" w:rsidRPr="00421850">
              <w:rPr>
                <w:spacing w:val="-12"/>
                <w:sz w:val="22"/>
                <w:lang w:val="en-US"/>
              </w:rPr>
              <w:t>;</w:t>
            </w:r>
          </w:p>
          <w:p w:rsidR="006D5743" w:rsidRPr="00E7709B" w:rsidRDefault="006D5743" w:rsidP="00764315">
            <w:pPr>
              <w:numPr>
                <w:ilvl w:val="0"/>
                <w:numId w:val="7"/>
              </w:numPr>
              <w:spacing w:before="80" w:after="80" w:line="276" w:lineRule="auto"/>
              <w:ind w:left="714" w:hanging="357"/>
              <w:jc w:val="both"/>
              <w:rPr>
                <w:lang w:val="en-US"/>
              </w:rPr>
            </w:pPr>
            <w:r w:rsidRPr="00E7709B">
              <w:rPr>
                <w:sz w:val="22"/>
                <w:lang w:val="en-US"/>
              </w:rPr>
              <w:t>Lưu VP.</w:t>
            </w:r>
          </w:p>
        </w:tc>
        <w:tc>
          <w:tcPr>
            <w:tcW w:w="5520" w:type="dxa"/>
            <w:shd w:val="clear" w:color="auto" w:fill="auto"/>
          </w:tcPr>
          <w:p w:rsidR="006D5743" w:rsidRPr="00421850" w:rsidRDefault="00421850" w:rsidP="00764315">
            <w:pPr>
              <w:spacing w:before="80" w:after="80" w:line="276" w:lineRule="auto"/>
              <w:jc w:val="center"/>
              <w:rPr>
                <w:b/>
                <w:spacing w:val="-10"/>
                <w:lang w:val="en-US"/>
              </w:rPr>
            </w:pPr>
            <w:r w:rsidRPr="00421850">
              <w:rPr>
                <w:b/>
                <w:spacing w:val="-10"/>
                <w:lang w:val="en-US"/>
              </w:rPr>
              <w:t>TM. BAN THƯỜNG VỤ ĐOÀN TRƯỜNG</w:t>
            </w:r>
          </w:p>
          <w:p w:rsidR="006D5743" w:rsidRDefault="00256A09" w:rsidP="00764315">
            <w:pPr>
              <w:spacing w:before="80" w:after="80"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PHÓ </w:t>
            </w:r>
            <w:r w:rsidR="006D5743" w:rsidRPr="00E7709B">
              <w:rPr>
                <w:lang w:val="en-US"/>
              </w:rPr>
              <w:t>BÍ THƯ</w:t>
            </w:r>
            <w:r>
              <w:rPr>
                <w:lang w:val="en-US"/>
              </w:rPr>
              <w:t xml:space="preserve"> THƯỜNG TRỰC</w:t>
            </w:r>
          </w:p>
          <w:p w:rsidR="00BF4F5C" w:rsidRDefault="00BF4F5C" w:rsidP="00764315">
            <w:pPr>
              <w:spacing w:before="80" w:after="80" w:line="276" w:lineRule="auto"/>
              <w:jc w:val="center"/>
              <w:rPr>
                <w:lang w:val="en-US"/>
              </w:rPr>
            </w:pPr>
          </w:p>
          <w:p w:rsidR="00BF4F5C" w:rsidRDefault="00BF4F5C" w:rsidP="00764315">
            <w:pPr>
              <w:spacing w:before="80" w:after="80" w:line="276" w:lineRule="auto"/>
              <w:jc w:val="center"/>
              <w:rPr>
                <w:lang w:val="en-US"/>
              </w:rPr>
            </w:pPr>
          </w:p>
          <w:p w:rsidR="00BF4F5C" w:rsidRPr="00BF4F5C" w:rsidRDefault="00256A09" w:rsidP="00764315">
            <w:pPr>
              <w:spacing w:before="80" w:after="80" w:line="276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Võ Nguyễn Thanh Thu</w:t>
            </w:r>
          </w:p>
          <w:p w:rsidR="006D5743" w:rsidRPr="00E7709B" w:rsidRDefault="006D5743" w:rsidP="00764315">
            <w:pPr>
              <w:spacing w:before="80" w:after="80" w:line="276" w:lineRule="auto"/>
              <w:jc w:val="center"/>
              <w:rPr>
                <w:lang w:val="en-US"/>
              </w:rPr>
            </w:pPr>
          </w:p>
          <w:p w:rsidR="006D5743" w:rsidRPr="00E7709B" w:rsidRDefault="006D5743" w:rsidP="00764315">
            <w:pPr>
              <w:spacing w:before="80" w:after="80" w:line="276" w:lineRule="auto"/>
              <w:jc w:val="center"/>
              <w:rPr>
                <w:lang w:val="en-US"/>
              </w:rPr>
            </w:pPr>
          </w:p>
          <w:p w:rsidR="006D5743" w:rsidRPr="00E7709B" w:rsidRDefault="006D5743" w:rsidP="00764315">
            <w:pPr>
              <w:spacing w:before="80" w:after="80" w:line="276" w:lineRule="auto"/>
              <w:jc w:val="center"/>
              <w:rPr>
                <w:lang w:val="en-US"/>
              </w:rPr>
            </w:pPr>
          </w:p>
          <w:p w:rsidR="006D5743" w:rsidRPr="00E7709B" w:rsidRDefault="006D5743" w:rsidP="00764315">
            <w:pPr>
              <w:spacing w:before="80" w:after="80" w:line="276" w:lineRule="auto"/>
              <w:jc w:val="center"/>
              <w:rPr>
                <w:b/>
                <w:lang w:val="en-US"/>
              </w:rPr>
            </w:pPr>
          </w:p>
        </w:tc>
      </w:tr>
    </w:tbl>
    <w:p w:rsidR="00973DF5" w:rsidRPr="006D5743" w:rsidRDefault="00973DF5" w:rsidP="00764315">
      <w:pPr>
        <w:spacing w:before="80" w:after="80" w:line="276" w:lineRule="auto"/>
        <w:rPr>
          <w:b/>
          <w:szCs w:val="26"/>
          <w:lang w:eastAsia="en-US"/>
        </w:rPr>
      </w:pPr>
      <w:r w:rsidRPr="006D5743">
        <w:rPr>
          <w:b/>
          <w:szCs w:val="26"/>
        </w:rPr>
        <w:t xml:space="preserve">            </w:t>
      </w:r>
      <w:r w:rsidR="006D5743">
        <w:rPr>
          <w:b/>
          <w:szCs w:val="26"/>
        </w:rPr>
        <w:t xml:space="preserve">    </w:t>
      </w:r>
      <w:bookmarkStart w:id="0" w:name="_GoBack"/>
      <w:bookmarkEnd w:id="0"/>
      <w:r w:rsidR="006D5743">
        <w:rPr>
          <w:b/>
          <w:szCs w:val="26"/>
        </w:rPr>
        <w:t xml:space="preserve">                  </w:t>
      </w:r>
      <w:r w:rsidRPr="006D5743">
        <w:rPr>
          <w:b/>
          <w:szCs w:val="26"/>
        </w:rPr>
        <w:t xml:space="preserve">  </w:t>
      </w:r>
    </w:p>
    <w:sectPr w:rsidR="00973DF5" w:rsidRPr="006D5743" w:rsidSect="00BF4F5C">
      <w:headerReference w:type="default" r:id="rId8"/>
      <w:footerReference w:type="even" r:id="rId9"/>
      <w:pgSz w:w="11906" w:h="16838" w:code="9"/>
      <w:pgMar w:top="1138" w:right="1138" w:bottom="1138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9A1" w:rsidRDefault="001679A1">
      <w:r>
        <w:separator/>
      </w:r>
    </w:p>
  </w:endnote>
  <w:endnote w:type="continuationSeparator" w:id="0">
    <w:p w:rsidR="001679A1" w:rsidRDefault="00167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BF1" w:rsidRDefault="00B55327">
    <w:pPr>
      <w:pStyle w:val="Footer"/>
      <w:framePr w:h="0" w:wrap="around" w:vAnchor="text" w:hAnchor="margin" w:xAlign="center" w:y="1"/>
      <w:rPr>
        <w:rStyle w:val="PageNumber"/>
      </w:rPr>
    </w:pPr>
    <w:r>
      <w:fldChar w:fldCharType="begin"/>
    </w:r>
    <w:r w:rsidR="00F84BF1">
      <w:rPr>
        <w:rStyle w:val="PageNumber"/>
      </w:rPr>
      <w:instrText xml:space="preserve">PAGE  </w:instrText>
    </w:r>
    <w:r>
      <w:fldChar w:fldCharType="end"/>
    </w:r>
  </w:p>
  <w:p w:rsidR="00F84BF1" w:rsidRDefault="00F84BF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9A1" w:rsidRDefault="001679A1">
      <w:r>
        <w:separator/>
      </w:r>
    </w:p>
  </w:footnote>
  <w:footnote w:type="continuationSeparator" w:id="0">
    <w:p w:rsidR="001679A1" w:rsidRDefault="00167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B8D" w:rsidRDefault="00C5458D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619A0">
      <w:rPr>
        <w:noProof/>
      </w:rPr>
      <w:t>6</w:t>
    </w:r>
    <w:r>
      <w:rPr>
        <w:noProof/>
      </w:rPr>
      <w:fldChar w:fldCharType="end"/>
    </w:r>
  </w:p>
  <w:p w:rsidR="00F55B8D" w:rsidRDefault="00F55B8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000000B"/>
    <w:multiLevelType w:val="multilevel"/>
    <w:tmpl w:val="0000000B"/>
    <w:lvl w:ilvl="0">
      <w:start w:val="1"/>
      <w:numFmt w:val="decimal"/>
      <w:lvlText w:val="(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3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0C"/>
    <w:multiLevelType w:val="multilevel"/>
    <w:tmpl w:val="0000000C"/>
    <w:lvl w:ilvl="0">
      <w:start w:val="1"/>
      <w:numFmt w:val="decimal"/>
      <w:lvlText w:val="(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0D"/>
    <w:multiLevelType w:val="multilevel"/>
    <w:tmpl w:val="0000000D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34F2405"/>
    <w:multiLevelType w:val="hybridMultilevel"/>
    <w:tmpl w:val="3E0CD3CA"/>
    <w:lvl w:ilvl="0" w:tplc="1452D538">
      <w:start w:val="4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04AB4322"/>
    <w:multiLevelType w:val="hybridMultilevel"/>
    <w:tmpl w:val="D93C5B98"/>
    <w:lvl w:ilvl="0" w:tplc="A27AC206">
      <w:start w:val="1"/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6">
    <w:nsid w:val="07DA72DC"/>
    <w:multiLevelType w:val="hybridMultilevel"/>
    <w:tmpl w:val="0FCA28E0"/>
    <w:lvl w:ilvl="0" w:tplc="95DCC71E">
      <w:start w:val="1"/>
      <w:numFmt w:val="bullet"/>
      <w:pStyle w:val="dautru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BF18C7"/>
    <w:multiLevelType w:val="hybridMultilevel"/>
    <w:tmpl w:val="637C1B40"/>
    <w:lvl w:ilvl="0" w:tplc="CFC20048">
      <w:start w:val="1"/>
      <w:numFmt w:val="decimal"/>
      <w:lvlText w:val="%1."/>
      <w:lvlJc w:val="left"/>
      <w:pPr>
        <w:ind w:left="99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8">
    <w:nsid w:val="0D7859E4"/>
    <w:multiLevelType w:val="hybridMultilevel"/>
    <w:tmpl w:val="8BA47ED0"/>
    <w:lvl w:ilvl="0" w:tplc="09904A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BC5C61"/>
    <w:multiLevelType w:val="hybridMultilevel"/>
    <w:tmpl w:val="A41C5516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4796F4F"/>
    <w:multiLevelType w:val="multilevel"/>
    <w:tmpl w:val="03764178"/>
    <w:lvl w:ilvl="0">
      <w:start w:val="1"/>
      <w:numFmt w:val="bullet"/>
      <w:lvlText w:val=""/>
      <w:lvlJc w:val="left"/>
      <w:pPr>
        <w:ind w:left="15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CE6BB9"/>
    <w:multiLevelType w:val="hybridMultilevel"/>
    <w:tmpl w:val="C32E4074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2">
    <w:nsid w:val="2EFA6F8A"/>
    <w:multiLevelType w:val="multilevel"/>
    <w:tmpl w:val="0000000C"/>
    <w:lvl w:ilvl="0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8"/>
        </w:tabs>
        <w:ind w:left="2198" w:hanging="360"/>
      </w:pPr>
    </w:lvl>
    <w:lvl w:ilvl="2">
      <w:start w:val="1"/>
      <w:numFmt w:val="lowerRoman"/>
      <w:lvlText w:val="%3."/>
      <w:lvlJc w:val="right"/>
      <w:pPr>
        <w:tabs>
          <w:tab w:val="num" w:pos="2918"/>
        </w:tabs>
        <w:ind w:left="2918" w:hanging="180"/>
      </w:pPr>
    </w:lvl>
    <w:lvl w:ilvl="3">
      <w:start w:val="1"/>
      <w:numFmt w:val="decimal"/>
      <w:lvlText w:val="%4."/>
      <w:lvlJc w:val="left"/>
      <w:pPr>
        <w:tabs>
          <w:tab w:val="num" w:pos="3638"/>
        </w:tabs>
        <w:ind w:left="3638" w:hanging="360"/>
      </w:pPr>
    </w:lvl>
    <w:lvl w:ilvl="4">
      <w:start w:val="1"/>
      <w:numFmt w:val="lowerLetter"/>
      <w:lvlText w:val="%5."/>
      <w:lvlJc w:val="left"/>
      <w:pPr>
        <w:tabs>
          <w:tab w:val="num" w:pos="4358"/>
        </w:tabs>
        <w:ind w:left="4358" w:hanging="360"/>
      </w:pPr>
    </w:lvl>
    <w:lvl w:ilvl="5">
      <w:start w:val="1"/>
      <w:numFmt w:val="lowerRoman"/>
      <w:lvlText w:val="%6."/>
      <w:lvlJc w:val="right"/>
      <w:pPr>
        <w:tabs>
          <w:tab w:val="num" w:pos="5078"/>
        </w:tabs>
        <w:ind w:left="5078" w:hanging="180"/>
      </w:pPr>
    </w:lvl>
    <w:lvl w:ilvl="6">
      <w:start w:val="1"/>
      <w:numFmt w:val="decimal"/>
      <w:lvlText w:val="%7."/>
      <w:lvlJc w:val="left"/>
      <w:pPr>
        <w:tabs>
          <w:tab w:val="num" w:pos="5798"/>
        </w:tabs>
        <w:ind w:left="5798" w:hanging="360"/>
      </w:pPr>
    </w:lvl>
    <w:lvl w:ilvl="7">
      <w:start w:val="1"/>
      <w:numFmt w:val="lowerLetter"/>
      <w:lvlText w:val="%8."/>
      <w:lvlJc w:val="left"/>
      <w:pPr>
        <w:tabs>
          <w:tab w:val="num" w:pos="6518"/>
        </w:tabs>
        <w:ind w:left="6518" w:hanging="360"/>
      </w:pPr>
    </w:lvl>
    <w:lvl w:ilvl="8">
      <w:start w:val="1"/>
      <w:numFmt w:val="lowerRoman"/>
      <w:lvlText w:val="%9."/>
      <w:lvlJc w:val="right"/>
      <w:pPr>
        <w:tabs>
          <w:tab w:val="num" w:pos="7238"/>
        </w:tabs>
        <w:ind w:left="7238" w:hanging="180"/>
      </w:pPr>
    </w:lvl>
  </w:abstractNum>
  <w:abstractNum w:abstractNumId="13">
    <w:nsid w:val="32094651"/>
    <w:multiLevelType w:val="hybridMultilevel"/>
    <w:tmpl w:val="EBF4AF52"/>
    <w:lvl w:ilvl="0" w:tplc="6D54BFD2">
      <w:start w:val="4"/>
      <w:numFmt w:val="decimal"/>
      <w:lvlText w:val="(%1)"/>
      <w:lvlJc w:val="left"/>
      <w:pPr>
        <w:ind w:left="72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D55303"/>
    <w:multiLevelType w:val="hybridMultilevel"/>
    <w:tmpl w:val="CA76A6F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7C52BA"/>
    <w:multiLevelType w:val="hybridMultilevel"/>
    <w:tmpl w:val="4A68E46C"/>
    <w:lvl w:ilvl="0" w:tplc="1C1CAB46">
      <w:start w:val="1"/>
      <w:numFmt w:val="bullet"/>
      <w:lvlText w:val=""/>
      <w:lvlJc w:val="left"/>
      <w:pPr>
        <w:ind w:left="120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6">
    <w:nsid w:val="621B6FB9"/>
    <w:multiLevelType w:val="hybridMultilevel"/>
    <w:tmpl w:val="6D7E0308"/>
    <w:lvl w:ilvl="0" w:tplc="EE24668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0784F84">
      <w:start w:val="1"/>
      <w:numFmt w:val="lowerRoman"/>
      <w:lvlText w:val="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C8BAF9E8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hint="default"/>
        <w:i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71AE60FC"/>
    <w:multiLevelType w:val="hybridMultilevel"/>
    <w:tmpl w:val="502E66C2"/>
    <w:lvl w:ilvl="0" w:tplc="48E287E6">
      <w:start w:val="1"/>
      <w:numFmt w:val="bullet"/>
      <w:lvlText w:val=""/>
      <w:lvlJc w:val="left"/>
      <w:pPr>
        <w:ind w:left="1560" w:hanging="360"/>
      </w:pPr>
      <w:rPr>
        <w:rFonts w:ascii="Symbol" w:hAnsi="Symbol" w:hint="default"/>
      </w:rPr>
    </w:lvl>
    <w:lvl w:ilvl="1" w:tplc="B54CB476">
      <w:start w:val="1"/>
      <w:numFmt w:val="bullet"/>
      <w:pStyle w:val="daucong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EB5B49"/>
    <w:multiLevelType w:val="hybridMultilevel"/>
    <w:tmpl w:val="C47A02D0"/>
    <w:lvl w:ilvl="0" w:tplc="28603118">
      <w:start w:val="1"/>
      <w:numFmt w:val="lowerLetter"/>
      <w:lvlText w:val="%1.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09690D"/>
    <w:multiLevelType w:val="hybridMultilevel"/>
    <w:tmpl w:val="7400992C"/>
    <w:lvl w:ilvl="0" w:tplc="7382B2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AE3280"/>
    <w:multiLevelType w:val="hybridMultilevel"/>
    <w:tmpl w:val="3FB205F6"/>
    <w:lvl w:ilvl="0" w:tplc="0409000F">
      <w:start w:val="1"/>
      <w:numFmt w:val="decimal"/>
      <w:lvlText w:val="%1."/>
      <w:lvlJc w:val="left"/>
      <w:pPr>
        <w:ind w:left="1000" w:hanging="360"/>
      </w:pPr>
    </w:lvl>
    <w:lvl w:ilvl="1" w:tplc="04090019" w:tentative="1">
      <w:start w:val="1"/>
      <w:numFmt w:val="lowerLetter"/>
      <w:lvlText w:val="%2."/>
      <w:lvlJc w:val="left"/>
      <w:pPr>
        <w:ind w:left="1720" w:hanging="360"/>
      </w:pPr>
    </w:lvl>
    <w:lvl w:ilvl="2" w:tplc="0409001B" w:tentative="1">
      <w:start w:val="1"/>
      <w:numFmt w:val="lowerRoman"/>
      <w:lvlText w:val="%3."/>
      <w:lvlJc w:val="right"/>
      <w:pPr>
        <w:ind w:left="2440" w:hanging="180"/>
      </w:pPr>
    </w:lvl>
    <w:lvl w:ilvl="3" w:tplc="0409000F" w:tentative="1">
      <w:start w:val="1"/>
      <w:numFmt w:val="decimal"/>
      <w:lvlText w:val="%4."/>
      <w:lvlJc w:val="left"/>
      <w:pPr>
        <w:ind w:left="3160" w:hanging="360"/>
      </w:pPr>
    </w:lvl>
    <w:lvl w:ilvl="4" w:tplc="04090019" w:tentative="1">
      <w:start w:val="1"/>
      <w:numFmt w:val="lowerLetter"/>
      <w:lvlText w:val="%5."/>
      <w:lvlJc w:val="left"/>
      <w:pPr>
        <w:ind w:left="3880" w:hanging="360"/>
      </w:pPr>
    </w:lvl>
    <w:lvl w:ilvl="5" w:tplc="0409001B" w:tentative="1">
      <w:start w:val="1"/>
      <w:numFmt w:val="lowerRoman"/>
      <w:lvlText w:val="%6."/>
      <w:lvlJc w:val="right"/>
      <w:pPr>
        <w:ind w:left="4600" w:hanging="180"/>
      </w:pPr>
    </w:lvl>
    <w:lvl w:ilvl="6" w:tplc="0409000F" w:tentative="1">
      <w:start w:val="1"/>
      <w:numFmt w:val="decimal"/>
      <w:lvlText w:val="%7."/>
      <w:lvlJc w:val="left"/>
      <w:pPr>
        <w:ind w:left="5320" w:hanging="360"/>
      </w:pPr>
    </w:lvl>
    <w:lvl w:ilvl="7" w:tplc="04090019" w:tentative="1">
      <w:start w:val="1"/>
      <w:numFmt w:val="lowerLetter"/>
      <w:lvlText w:val="%8."/>
      <w:lvlJc w:val="left"/>
      <w:pPr>
        <w:ind w:left="6040" w:hanging="360"/>
      </w:pPr>
    </w:lvl>
    <w:lvl w:ilvl="8" w:tplc="0409001B" w:tentative="1">
      <w:start w:val="1"/>
      <w:numFmt w:val="lowerRoman"/>
      <w:lvlText w:val="%9."/>
      <w:lvlJc w:val="right"/>
      <w:pPr>
        <w:ind w:left="676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7"/>
  </w:num>
  <w:num w:numId="6">
    <w:abstractNumId w:val="18"/>
  </w:num>
  <w:num w:numId="7">
    <w:abstractNumId w:val="8"/>
  </w:num>
  <w:num w:numId="8">
    <w:abstractNumId w:val="9"/>
  </w:num>
  <w:num w:numId="9">
    <w:abstractNumId w:val="15"/>
  </w:num>
  <w:num w:numId="10">
    <w:abstractNumId w:val="5"/>
  </w:num>
  <w:num w:numId="11">
    <w:abstractNumId w:val="19"/>
  </w:num>
  <w:num w:numId="12">
    <w:abstractNumId w:val="20"/>
  </w:num>
  <w:num w:numId="13">
    <w:abstractNumId w:val="13"/>
  </w:num>
  <w:num w:numId="14">
    <w:abstractNumId w:val="4"/>
  </w:num>
  <w:num w:numId="15">
    <w:abstractNumId w:val="14"/>
  </w:num>
  <w:num w:numId="16">
    <w:abstractNumId w:val="12"/>
  </w:num>
  <w:num w:numId="17">
    <w:abstractNumId w:val="11"/>
  </w:num>
  <w:num w:numId="18">
    <w:abstractNumId w:val="16"/>
  </w:num>
  <w:num w:numId="19">
    <w:abstractNumId w:val="6"/>
  </w:num>
  <w:num w:numId="20">
    <w:abstractNumId w:val="17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7D00"/>
    <w:rsid w:val="00050D1F"/>
    <w:rsid w:val="00082193"/>
    <w:rsid w:val="000859C1"/>
    <w:rsid w:val="000877B4"/>
    <w:rsid w:val="000A13C5"/>
    <w:rsid w:val="000E0B12"/>
    <w:rsid w:val="0012770D"/>
    <w:rsid w:val="0013107C"/>
    <w:rsid w:val="00132A39"/>
    <w:rsid w:val="00152323"/>
    <w:rsid w:val="001619A0"/>
    <w:rsid w:val="001679A1"/>
    <w:rsid w:val="00172A27"/>
    <w:rsid w:val="00177732"/>
    <w:rsid w:val="0018478B"/>
    <w:rsid w:val="001E35DF"/>
    <w:rsid w:val="001F1E80"/>
    <w:rsid w:val="00240380"/>
    <w:rsid w:val="00246167"/>
    <w:rsid w:val="00256A09"/>
    <w:rsid w:val="00262169"/>
    <w:rsid w:val="0028432C"/>
    <w:rsid w:val="002D5393"/>
    <w:rsid w:val="002F00F3"/>
    <w:rsid w:val="0030322F"/>
    <w:rsid w:val="00307518"/>
    <w:rsid w:val="003123BD"/>
    <w:rsid w:val="00346970"/>
    <w:rsid w:val="00383779"/>
    <w:rsid w:val="0038471A"/>
    <w:rsid w:val="003C41D6"/>
    <w:rsid w:val="003E3243"/>
    <w:rsid w:val="003E4FE9"/>
    <w:rsid w:val="00402AE5"/>
    <w:rsid w:val="00404484"/>
    <w:rsid w:val="00421850"/>
    <w:rsid w:val="00421B87"/>
    <w:rsid w:val="00435DEC"/>
    <w:rsid w:val="00456E76"/>
    <w:rsid w:val="004634F3"/>
    <w:rsid w:val="004837F5"/>
    <w:rsid w:val="00492268"/>
    <w:rsid w:val="004E4DA9"/>
    <w:rsid w:val="004E4DB4"/>
    <w:rsid w:val="004F190B"/>
    <w:rsid w:val="004F1984"/>
    <w:rsid w:val="00543BA2"/>
    <w:rsid w:val="005605C2"/>
    <w:rsid w:val="00571C53"/>
    <w:rsid w:val="00571F61"/>
    <w:rsid w:val="00577EA5"/>
    <w:rsid w:val="005817E5"/>
    <w:rsid w:val="00596958"/>
    <w:rsid w:val="005B4B8A"/>
    <w:rsid w:val="005B512D"/>
    <w:rsid w:val="005D2247"/>
    <w:rsid w:val="00606B49"/>
    <w:rsid w:val="0061146B"/>
    <w:rsid w:val="0063729D"/>
    <w:rsid w:val="00651648"/>
    <w:rsid w:val="0068031E"/>
    <w:rsid w:val="006808FB"/>
    <w:rsid w:val="00690F70"/>
    <w:rsid w:val="006B06CD"/>
    <w:rsid w:val="006B14E8"/>
    <w:rsid w:val="006C396B"/>
    <w:rsid w:val="006D3BC4"/>
    <w:rsid w:val="006D5743"/>
    <w:rsid w:val="006E006B"/>
    <w:rsid w:val="006E6847"/>
    <w:rsid w:val="00764315"/>
    <w:rsid w:val="00776603"/>
    <w:rsid w:val="007A5465"/>
    <w:rsid w:val="007A66D8"/>
    <w:rsid w:val="007B1C20"/>
    <w:rsid w:val="007B6B37"/>
    <w:rsid w:val="007C0D7E"/>
    <w:rsid w:val="007E7D98"/>
    <w:rsid w:val="00806417"/>
    <w:rsid w:val="0081012D"/>
    <w:rsid w:val="00825AB6"/>
    <w:rsid w:val="00855CCC"/>
    <w:rsid w:val="0086726B"/>
    <w:rsid w:val="00874D7A"/>
    <w:rsid w:val="00883C20"/>
    <w:rsid w:val="008908ED"/>
    <w:rsid w:val="008A2BD0"/>
    <w:rsid w:val="008A7115"/>
    <w:rsid w:val="0091209D"/>
    <w:rsid w:val="00927CCC"/>
    <w:rsid w:val="00973DF5"/>
    <w:rsid w:val="00976F3D"/>
    <w:rsid w:val="00984244"/>
    <w:rsid w:val="00990B81"/>
    <w:rsid w:val="00997AEA"/>
    <w:rsid w:val="009A154F"/>
    <w:rsid w:val="009C5067"/>
    <w:rsid w:val="009E02AF"/>
    <w:rsid w:val="009F2B96"/>
    <w:rsid w:val="00A060AE"/>
    <w:rsid w:val="00A10DA7"/>
    <w:rsid w:val="00A12701"/>
    <w:rsid w:val="00A12AE9"/>
    <w:rsid w:val="00A217C8"/>
    <w:rsid w:val="00A251E2"/>
    <w:rsid w:val="00AA003A"/>
    <w:rsid w:val="00AB3BD4"/>
    <w:rsid w:val="00B10103"/>
    <w:rsid w:val="00B143EA"/>
    <w:rsid w:val="00B25254"/>
    <w:rsid w:val="00B55327"/>
    <w:rsid w:val="00BC6132"/>
    <w:rsid w:val="00BD04C7"/>
    <w:rsid w:val="00BD53C2"/>
    <w:rsid w:val="00BE1DCA"/>
    <w:rsid w:val="00BE4403"/>
    <w:rsid w:val="00BE7017"/>
    <w:rsid w:val="00BF4F5C"/>
    <w:rsid w:val="00C50C39"/>
    <w:rsid w:val="00C52314"/>
    <w:rsid w:val="00C5458D"/>
    <w:rsid w:val="00CB233E"/>
    <w:rsid w:val="00CE49F0"/>
    <w:rsid w:val="00CF71F4"/>
    <w:rsid w:val="00D5325C"/>
    <w:rsid w:val="00DC45B3"/>
    <w:rsid w:val="00DD51B8"/>
    <w:rsid w:val="00DE6A92"/>
    <w:rsid w:val="00E240B6"/>
    <w:rsid w:val="00E3540B"/>
    <w:rsid w:val="00E71088"/>
    <w:rsid w:val="00E74430"/>
    <w:rsid w:val="00E7709B"/>
    <w:rsid w:val="00E774DC"/>
    <w:rsid w:val="00EF5F9D"/>
    <w:rsid w:val="00F308E7"/>
    <w:rsid w:val="00F3701D"/>
    <w:rsid w:val="00F55B8D"/>
    <w:rsid w:val="00F60AA9"/>
    <w:rsid w:val="00F744B3"/>
    <w:rsid w:val="00F84BF1"/>
    <w:rsid w:val="00FB2350"/>
    <w:rsid w:val="00FE4AAC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0B6"/>
    <w:rPr>
      <w:sz w:val="28"/>
      <w:szCs w:val="28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E240B6"/>
    <w:rPr>
      <w:color w:val="0000FF"/>
      <w:u w:val="single"/>
    </w:rPr>
  </w:style>
  <w:style w:type="character" w:styleId="PageNumber">
    <w:name w:val="page number"/>
    <w:basedOn w:val="DefaultParagraphFont"/>
    <w:rsid w:val="00E240B6"/>
  </w:style>
  <w:style w:type="character" w:customStyle="1" w:styleId="HeaderChar">
    <w:name w:val="Header Char"/>
    <w:link w:val="Header"/>
    <w:uiPriority w:val="99"/>
    <w:rsid w:val="00E240B6"/>
    <w:rPr>
      <w:sz w:val="28"/>
      <w:szCs w:val="28"/>
    </w:rPr>
  </w:style>
  <w:style w:type="character" w:customStyle="1" w:styleId="FooterChar">
    <w:name w:val="Footer Char"/>
    <w:link w:val="Footer"/>
    <w:rsid w:val="00E240B6"/>
    <w:rPr>
      <w:sz w:val="28"/>
      <w:szCs w:val="28"/>
    </w:rPr>
  </w:style>
  <w:style w:type="paragraph" w:styleId="Footer">
    <w:name w:val="footer"/>
    <w:basedOn w:val="Normal"/>
    <w:link w:val="FooterChar"/>
    <w:rsid w:val="00E240B6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rsid w:val="00E240B6"/>
    <w:pPr>
      <w:tabs>
        <w:tab w:val="center" w:pos="4513"/>
        <w:tab w:val="right" w:pos="9026"/>
      </w:tabs>
    </w:pPr>
  </w:style>
  <w:style w:type="table" w:styleId="TableGrid">
    <w:name w:val="Table Grid"/>
    <w:basedOn w:val="TableNormal"/>
    <w:uiPriority w:val="59"/>
    <w:rsid w:val="006D57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F55B8D"/>
    <w:pPr>
      <w:ind w:left="720"/>
    </w:pPr>
  </w:style>
  <w:style w:type="paragraph" w:customStyle="1" w:styleId="dautru">
    <w:name w:val="dautru"/>
    <w:basedOn w:val="ListParagraph"/>
    <w:link w:val="dautruChar"/>
    <w:qFormat/>
    <w:rsid w:val="00BF4F5C"/>
    <w:pPr>
      <w:numPr>
        <w:numId w:val="19"/>
      </w:numPr>
      <w:tabs>
        <w:tab w:val="left" w:pos="990"/>
      </w:tabs>
      <w:spacing w:before="60" w:after="60" w:line="312" w:lineRule="auto"/>
      <w:ind w:left="0" w:firstLine="630"/>
      <w:jc w:val="both"/>
    </w:pPr>
    <w:rPr>
      <w:sz w:val="26"/>
      <w:szCs w:val="26"/>
      <w:lang w:val="en-US"/>
    </w:rPr>
  </w:style>
  <w:style w:type="paragraph" w:customStyle="1" w:styleId="doanvan">
    <w:name w:val="doanvan"/>
    <w:basedOn w:val="Normal"/>
    <w:link w:val="doanvanChar"/>
    <w:qFormat/>
    <w:rsid w:val="00BF4F5C"/>
    <w:pPr>
      <w:spacing w:before="60" w:after="60" w:line="312" w:lineRule="auto"/>
      <w:ind w:firstLine="680"/>
      <w:jc w:val="both"/>
    </w:pPr>
    <w:rPr>
      <w:sz w:val="26"/>
      <w:szCs w:val="26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F4F5C"/>
    <w:rPr>
      <w:sz w:val="28"/>
      <w:szCs w:val="28"/>
      <w:lang w:val="vi-VN" w:eastAsia="vi-VN"/>
    </w:rPr>
  </w:style>
  <w:style w:type="character" w:customStyle="1" w:styleId="dautruChar">
    <w:name w:val="dautru Char"/>
    <w:basedOn w:val="ListParagraphChar"/>
    <w:link w:val="dautru"/>
    <w:rsid w:val="00BF4F5C"/>
    <w:rPr>
      <w:sz w:val="26"/>
      <w:szCs w:val="26"/>
      <w:lang w:val="vi-VN" w:eastAsia="vi-VN"/>
    </w:rPr>
  </w:style>
  <w:style w:type="paragraph" w:customStyle="1" w:styleId="daucong">
    <w:name w:val="daucong"/>
    <w:basedOn w:val="ListParagraph"/>
    <w:link w:val="daucongChar"/>
    <w:qFormat/>
    <w:rsid w:val="00BF4F5C"/>
    <w:pPr>
      <w:numPr>
        <w:ilvl w:val="1"/>
        <w:numId w:val="20"/>
      </w:numPr>
      <w:tabs>
        <w:tab w:val="left" w:pos="1260"/>
      </w:tabs>
      <w:spacing w:before="60" w:after="60" w:line="312" w:lineRule="auto"/>
      <w:ind w:left="0" w:firstLine="990"/>
      <w:jc w:val="both"/>
    </w:pPr>
    <w:rPr>
      <w:bCs/>
      <w:sz w:val="26"/>
      <w:szCs w:val="26"/>
      <w:lang w:val="en-US"/>
    </w:rPr>
  </w:style>
  <w:style w:type="character" w:customStyle="1" w:styleId="doanvanChar">
    <w:name w:val="doanvan Char"/>
    <w:basedOn w:val="DefaultParagraphFont"/>
    <w:link w:val="doanvan"/>
    <w:rsid w:val="00BF4F5C"/>
    <w:rPr>
      <w:sz w:val="26"/>
      <w:szCs w:val="26"/>
      <w:lang w:eastAsia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B81"/>
    <w:rPr>
      <w:rFonts w:ascii="Tahoma" w:hAnsi="Tahoma" w:cs="Tahoma"/>
      <w:sz w:val="16"/>
      <w:szCs w:val="16"/>
    </w:rPr>
  </w:style>
  <w:style w:type="character" w:customStyle="1" w:styleId="daucongChar">
    <w:name w:val="daucong Char"/>
    <w:basedOn w:val="ListParagraphChar"/>
    <w:link w:val="daucong"/>
    <w:rsid w:val="00BF4F5C"/>
    <w:rPr>
      <w:bCs/>
      <w:sz w:val="26"/>
      <w:szCs w:val="26"/>
      <w:lang w:val="vi-VN" w:eastAsia="vi-V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0B81"/>
    <w:rPr>
      <w:rFonts w:ascii="Tahoma" w:hAnsi="Tahoma" w:cs="Tahoma"/>
      <w:sz w:val="16"/>
      <w:szCs w:val="16"/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0B6"/>
    <w:rPr>
      <w:sz w:val="28"/>
      <w:szCs w:val="28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E240B6"/>
    <w:rPr>
      <w:color w:val="0000FF"/>
      <w:u w:val="single"/>
    </w:rPr>
  </w:style>
  <w:style w:type="character" w:styleId="PageNumber">
    <w:name w:val="page number"/>
    <w:basedOn w:val="DefaultParagraphFont"/>
    <w:rsid w:val="00E240B6"/>
  </w:style>
  <w:style w:type="character" w:customStyle="1" w:styleId="HeaderChar">
    <w:name w:val="Header Char"/>
    <w:link w:val="Header"/>
    <w:uiPriority w:val="99"/>
    <w:rsid w:val="00E240B6"/>
    <w:rPr>
      <w:sz w:val="28"/>
      <w:szCs w:val="28"/>
    </w:rPr>
  </w:style>
  <w:style w:type="character" w:customStyle="1" w:styleId="FooterChar">
    <w:name w:val="Footer Char"/>
    <w:link w:val="Footer"/>
    <w:rsid w:val="00E240B6"/>
    <w:rPr>
      <w:sz w:val="28"/>
      <w:szCs w:val="28"/>
    </w:rPr>
  </w:style>
  <w:style w:type="paragraph" w:styleId="Footer">
    <w:name w:val="footer"/>
    <w:basedOn w:val="Normal"/>
    <w:link w:val="FooterChar"/>
    <w:rsid w:val="00E240B6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rsid w:val="00E240B6"/>
    <w:pPr>
      <w:tabs>
        <w:tab w:val="center" w:pos="4513"/>
        <w:tab w:val="right" w:pos="9026"/>
      </w:tabs>
    </w:pPr>
  </w:style>
  <w:style w:type="table" w:styleId="TableGrid">
    <w:name w:val="Table Grid"/>
    <w:basedOn w:val="TableNormal"/>
    <w:uiPriority w:val="59"/>
    <w:rsid w:val="006D57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F55B8D"/>
    <w:pPr>
      <w:ind w:left="720"/>
    </w:pPr>
  </w:style>
  <w:style w:type="paragraph" w:customStyle="1" w:styleId="dautru">
    <w:name w:val="dautru"/>
    <w:basedOn w:val="ListParagraph"/>
    <w:link w:val="dautruChar"/>
    <w:qFormat/>
    <w:rsid w:val="00BF4F5C"/>
    <w:pPr>
      <w:numPr>
        <w:numId w:val="19"/>
      </w:numPr>
      <w:tabs>
        <w:tab w:val="left" w:pos="990"/>
      </w:tabs>
      <w:spacing w:before="60" w:after="60" w:line="312" w:lineRule="auto"/>
      <w:ind w:left="0" w:firstLine="630"/>
      <w:jc w:val="both"/>
    </w:pPr>
    <w:rPr>
      <w:sz w:val="26"/>
      <w:szCs w:val="26"/>
      <w:lang w:val="en-US"/>
    </w:rPr>
  </w:style>
  <w:style w:type="paragraph" w:customStyle="1" w:styleId="doanvan">
    <w:name w:val="doanvan"/>
    <w:basedOn w:val="Normal"/>
    <w:link w:val="doanvanChar"/>
    <w:qFormat/>
    <w:rsid w:val="00BF4F5C"/>
    <w:pPr>
      <w:spacing w:before="60" w:after="60" w:line="312" w:lineRule="auto"/>
      <w:ind w:firstLine="680"/>
      <w:jc w:val="both"/>
    </w:pPr>
    <w:rPr>
      <w:sz w:val="26"/>
      <w:szCs w:val="26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F4F5C"/>
    <w:rPr>
      <w:sz w:val="28"/>
      <w:szCs w:val="28"/>
      <w:lang w:val="vi-VN" w:eastAsia="vi-VN"/>
    </w:rPr>
  </w:style>
  <w:style w:type="character" w:customStyle="1" w:styleId="dautruChar">
    <w:name w:val="dautru Char"/>
    <w:basedOn w:val="ListParagraphChar"/>
    <w:link w:val="dautru"/>
    <w:rsid w:val="00BF4F5C"/>
    <w:rPr>
      <w:sz w:val="26"/>
      <w:szCs w:val="26"/>
      <w:lang w:val="vi-VN" w:eastAsia="vi-VN"/>
    </w:rPr>
  </w:style>
  <w:style w:type="paragraph" w:customStyle="1" w:styleId="daucong">
    <w:name w:val="daucong"/>
    <w:basedOn w:val="ListParagraph"/>
    <w:link w:val="daucongChar"/>
    <w:qFormat/>
    <w:rsid w:val="00BF4F5C"/>
    <w:pPr>
      <w:numPr>
        <w:ilvl w:val="1"/>
        <w:numId w:val="20"/>
      </w:numPr>
      <w:tabs>
        <w:tab w:val="left" w:pos="1260"/>
      </w:tabs>
      <w:spacing w:before="60" w:after="60" w:line="312" w:lineRule="auto"/>
      <w:ind w:left="0" w:firstLine="990"/>
      <w:jc w:val="both"/>
    </w:pPr>
    <w:rPr>
      <w:bCs/>
      <w:sz w:val="26"/>
      <w:szCs w:val="26"/>
      <w:lang w:val="en-US"/>
    </w:rPr>
  </w:style>
  <w:style w:type="character" w:customStyle="1" w:styleId="doanvanChar">
    <w:name w:val="doanvan Char"/>
    <w:basedOn w:val="DefaultParagraphFont"/>
    <w:link w:val="doanvan"/>
    <w:rsid w:val="00BF4F5C"/>
    <w:rPr>
      <w:sz w:val="26"/>
      <w:szCs w:val="26"/>
      <w:lang w:eastAsia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B81"/>
    <w:rPr>
      <w:rFonts w:ascii="Tahoma" w:hAnsi="Tahoma" w:cs="Tahoma"/>
      <w:sz w:val="16"/>
      <w:szCs w:val="16"/>
    </w:rPr>
  </w:style>
  <w:style w:type="character" w:customStyle="1" w:styleId="daucongChar">
    <w:name w:val="daucong Char"/>
    <w:basedOn w:val="ListParagraphChar"/>
    <w:link w:val="daucong"/>
    <w:rsid w:val="00BF4F5C"/>
    <w:rPr>
      <w:bCs/>
      <w:sz w:val="26"/>
      <w:szCs w:val="26"/>
      <w:lang w:val="vi-VN" w:eastAsia="vi-V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0B81"/>
    <w:rPr>
      <w:rFonts w:ascii="Tahoma" w:hAnsi="Tahoma" w:cs="Tahoma"/>
      <w:sz w:val="16"/>
      <w:szCs w:val="16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1395</Words>
  <Characters>7958</Characters>
  <Application>Microsoft Office Word</Application>
  <DocSecurity>0</DocSecurity>
  <PresentationFormat/>
  <Lines>66</Lines>
  <Paragraphs>18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Ã‘OAÃ˜N TNCS HOÃ€ CHÃ MINH</vt:lpstr>
    </vt:vector>
  </TitlesOfParts>
  <Company>TAM KYÌ€-QUAÌ€NG NAM</Company>
  <LinksUpToDate>false</LinksUpToDate>
  <CharactersWithSpaces>9335</CharactersWithSpaces>
  <SharedDoc>false</SharedDoc>
  <HLinks>
    <vt:vector size="6" baseType="variant">
      <vt:variant>
        <vt:i4>6422535</vt:i4>
      </vt:variant>
      <vt:variant>
        <vt:i4>0</vt:i4>
      </vt:variant>
      <vt:variant>
        <vt:i4>0</vt:i4>
      </vt:variant>
      <vt:variant>
        <vt:i4>5</vt:i4>
      </vt:variant>
      <vt:variant>
        <vt:lpwstr>mailto:doanthanhnien@uel.edu.vn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Ã‘OAÃ˜N TNCS HOÃ€ CHÃ MINH</dc:title>
  <dc:creator>HUÌ€YNH NGOÌ£C THOÌ£</dc:creator>
  <cp:lastModifiedBy>MHC</cp:lastModifiedBy>
  <cp:revision>5</cp:revision>
  <cp:lastPrinted>2016-09-16T05:31:00Z</cp:lastPrinted>
  <dcterms:created xsi:type="dcterms:W3CDTF">2016-09-16T04:21:00Z</dcterms:created>
  <dcterms:modified xsi:type="dcterms:W3CDTF">2016-09-16T08:54:00Z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1033-8.1.0.3010</vt:lpwstr>
  </property>
</Properties>
</file>